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64D333" w14:textId="2F99EF4F" w:rsidR="00036C05" w:rsidRPr="00036C05" w:rsidRDefault="00036C05" w:rsidP="00036C05">
      <w:pPr>
        <w:spacing w:line="276" w:lineRule="auto"/>
        <w:jc w:val="both"/>
        <w:rPr>
          <w:rFonts w:asciiTheme="minorHAnsi" w:hAnsiTheme="minorHAnsi" w:cstheme="minorHAnsi"/>
          <w:color w:val="365F91"/>
          <w:sz w:val="22"/>
          <w:szCs w:val="22"/>
          <w:lang w:val="ro-RO"/>
        </w:rPr>
      </w:pPr>
      <w:r w:rsidRPr="00036C05">
        <w:rPr>
          <w:rFonts w:asciiTheme="minorHAnsi" w:hAnsiTheme="minorHAnsi" w:cstheme="minorHAnsi"/>
          <w:b/>
          <w:bCs/>
          <w:sz w:val="22"/>
          <w:szCs w:val="22"/>
          <w:lang w:val="ro-RO"/>
        </w:rPr>
        <w:t>Program:</w:t>
      </w:r>
      <w:r w:rsidRPr="00036C05">
        <w:rPr>
          <w:rFonts w:asciiTheme="minorHAnsi" w:hAnsiTheme="minorHAnsi" w:cstheme="minorHAnsi"/>
          <w:b/>
          <w:sz w:val="22"/>
          <w:szCs w:val="22"/>
          <w:lang w:val="ro-RO"/>
        </w:rPr>
        <w:t xml:space="preserve"> </w:t>
      </w:r>
      <w:r w:rsidRPr="00036C05">
        <w:rPr>
          <w:rFonts w:asciiTheme="minorHAnsi" w:hAnsiTheme="minorHAnsi" w:cstheme="minorHAnsi"/>
          <w:b/>
          <w:color w:val="365F91"/>
          <w:sz w:val="22"/>
          <w:szCs w:val="22"/>
          <w:lang w:val="ro-RO"/>
        </w:rPr>
        <w:t xml:space="preserve">Programul Regional </w:t>
      </w:r>
      <w:r w:rsidR="00FC195D">
        <w:rPr>
          <w:rFonts w:asciiTheme="minorHAnsi" w:hAnsiTheme="minorHAnsi" w:cstheme="minorHAnsi"/>
          <w:b/>
          <w:color w:val="365F91"/>
          <w:sz w:val="22"/>
          <w:szCs w:val="22"/>
          <w:lang w:val="ro-RO"/>
        </w:rPr>
        <w:t>Sud</w:t>
      </w:r>
      <w:r w:rsidRPr="00036C05">
        <w:rPr>
          <w:rFonts w:asciiTheme="minorHAnsi" w:hAnsiTheme="minorHAnsi" w:cstheme="minorHAnsi"/>
          <w:b/>
          <w:color w:val="365F91"/>
          <w:sz w:val="22"/>
          <w:szCs w:val="22"/>
          <w:lang w:val="ro-RO"/>
        </w:rPr>
        <w:t>-Vest</w:t>
      </w:r>
      <w:r w:rsidR="00FC195D">
        <w:rPr>
          <w:rFonts w:asciiTheme="minorHAnsi" w:hAnsiTheme="minorHAnsi" w:cstheme="minorHAnsi"/>
          <w:b/>
          <w:color w:val="365F91"/>
          <w:sz w:val="22"/>
          <w:szCs w:val="22"/>
          <w:lang w:val="ro-RO"/>
        </w:rPr>
        <w:t xml:space="preserve"> Oltenia</w:t>
      </w:r>
      <w:r w:rsidRPr="00036C05">
        <w:rPr>
          <w:rFonts w:asciiTheme="minorHAnsi" w:hAnsiTheme="minorHAnsi" w:cstheme="minorHAnsi"/>
          <w:b/>
          <w:color w:val="365F91"/>
          <w:sz w:val="22"/>
          <w:szCs w:val="22"/>
          <w:lang w:val="ro-RO"/>
        </w:rPr>
        <w:t xml:space="preserve"> 2021-2027</w:t>
      </w:r>
    </w:p>
    <w:p w14:paraId="79C0BD9D" w14:textId="25C43230" w:rsidR="007A7411" w:rsidRPr="000A47AF" w:rsidRDefault="008A251B" w:rsidP="00036C05">
      <w:pPr>
        <w:spacing w:line="276" w:lineRule="auto"/>
        <w:jc w:val="both"/>
        <w:rPr>
          <w:rFonts w:asciiTheme="minorHAnsi" w:hAnsiTheme="minorHAnsi" w:cstheme="minorHAnsi"/>
          <w:b/>
          <w:bCs/>
          <w:color w:val="365F91"/>
          <w:sz w:val="22"/>
          <w:szCs w:val="22"/>
          <w:lang w:val="ro-RO"/>
        </w:rPr>
      </w:pPr>
      <w:r w:rsidRPr="008A251B">
        <w:rPr>
          <w:rFonts w:asciiTheme="minorHAnsi" w:hAnsiTheme="minorHAnsi" w:cstheme="minorHAnsi"/>
          <w:b/>
          <w:bCs/>
          <w:sz w:val="22"/>
          <w:szCs w:val="22"/>
          <w:lang w:val="ro-RO"/>
        </w:rPr>
        <w:t>Apeluri de proiecte etapizate</w:t>
      </w:r>
    </w:p>
    <w:p w14:paraId="1220B805" w14:textId="77777777" w:rsidR="00144294" w:rsidRPr="000A47AF" w:rsidRDefault="00144294" w:rsidP="00B07475">
      <w:pPr>
        <w:spacing w:line="276" w:lineRule="auto"/>
        <w:jc w:val="both"/>
        <w:rPr>
          <w:rFonts w:ascii="Calibri" w:hAnsi="Calibri" w:cs="Calibri"/>
          <w:sz w:val="22"/>
          <w:szCs w:val="22"/>
          <w:lang w:val="ro-RO"/>
        </w:rPr>
      </w:pPr>
    </w:p>
    <w:p w14:paraId="0C404BF8" w14:textId="72AA4EE9" w:rsidR="00144294" w:rsidRPr="00D53894" w:rsidRDefault="00DC0909" w:rsidP="00B07475">
      <w:pPr>
        <w:spacing w:line="276" w:lineRule="auto"/>
        <w:jc w:val="right"/>
        <w:rPr>
          <w:rFonts w:ascii="Calibri" w:hAnsi="Calibri" w:cs="Calibri"/>
          <w:b/>
          <w:bCs/>
          <w:sz w:val="28"/>
          <w:szCs w:val="28"/>
          <w:lang w:val="ro-RO"/>
        </w:rPr>
      </w:pPr>
      <w:r w:rsidRPr="00D53894">
        <w:rPr>
          <w:rFonts w:ascii="Calibri" w:hAnsi="Calibri" w:cs="Calibri"/>
          <w:b/>
          <w:bCs/>
          <w:sz w:val="28"/>
          <w:szCs w:val="28"/>
          <w:lang w:val="ro-RO"/>
        </w:rPr>
        <w:t xml:space="preserve">Anexa </w:t>
      </w:r>
      <w:r w:rsidR="00D6563B">
        <w:rPr>
          <w:rFonts w:ascii="Calibri" w:hAnsi="Calibri" w:cs="Calibri"/>
          <w:b/>
          <w:bCs/>
          <w:sz w:val="28"/>
          <w:szCs w:val="28"/>
          <w:lang w:val="ro-RO"/>
        </w:rPr>
        <w:t>X</w:t>
      </w:r>
    </w:p>
    <w:p w14:paraId="43B59B9A" w14:textId="77777777" w:rsidR="00D04EBF" w:rsidRPr="00D53894" w:rsidRDefault="00D04EBF" w:rsidP="00B07475">
      <w:pPr>
        <w:spacing w:line="276" w:lineRule="auto"/>
        <w:jc w:val="right"/>
        <w:rPr>
          <w:rFonts w:ascii="Calibri" w:hAnsi="Calibri" w:cs="Calibri"/>
          <w:b/>
          <w:bCs/>
          <w:sz w:val="28"/>
          <w:szCs w:val="28"/>
          <w:lang w:val="ro-RO"/>
        </w:rPr>
      </w:pPr>
    </w:p>
    <w:p w14:paraId="7EC11DE3" w14:textId="7A7C1215" w:rsidR="00144294" w:rsidRPr="00D53894" w:rsidRDefault="00444F2E" w:rsidP="00B07475">
      <w:pPr>
        <w:pStyle w:val="BodyText"/>
        <w:spacing w:afterLines="60" w:after="144" w:line="276" w:lineRule="auto"/>
        <w:rPr>
          <w:rFonts w:ascii="Calibri" w:hAnsi="Calibri" w:cs="Calibri"/>
          <w:bCs w:val="0"/>
          <w:sz w:val="28"/>
          <w:szCs w:val="28"/>
        </w:rPr>
      </w:pPr>
      <w:r w:rsidRPr="00D53894">
        <w:rPr>
          <w:rFonts w:ascii="Calibri" w:hAnsi="Calibri" w:cs="Calibri"/>
          <w:bCs w:val="0"/>
          <w:sz w:val="28"/>
          <w:szCs w:val="28"/>
        </w:rPr>
        <w:t>MATRICEA DE CORELARE A BUGETULUI PROIECTULUI CU DEVIZUL GENERAL AL INVESTIȚIEI</w:t>
      </w:r>
      <w:r w:rsidR="00745BDA">
        <w:rPr>
          <w:rStyle w:val="FootnoteReference"/>
          <w:rFonts w:ascii="Calibri" w:hAnsi="Calibri" w:cs="Calibri"/>
          <w:bCs w:val="0"/>
          <w:sz w:val="28"/>
          <w:szCs w:val="28"/>
        </w:rPr>
        <w:footnoteReference w:id="2"/>
      </w:r>
    </w:p>
    <w:p w14:paraId="2485968E" w14:textId="62D7ADCF" w:rsidR="00373CCF" w:rsidRPr="000A47AF" w:rsidRDefault="00373CCF" w:rsidP="00B07475">
      <w:pPr>
        <w:pStyle w:val="BodyText"/>
        <w:spacing w:afterLines="60" w:after="144" w:line="276" w:lineRule="auto"/>
        <w:rPr>
          <w:rFonts w:ascii="Calibri" w:hAnsi="Calibri" w:cs="Calibri"/>
          <w:b w:val="0"/>
          <w:sz w:val="22"/>
          <w:szCs w:val="22"/>
        </w:rPr>
      </w:pPr>
      <w:r w:rsidRPr="000A47AF">
        <w:rPr>
          <w:rFonts w:ascii="Calibri" w:hAnsi="Calibri" w:cs="Calibri"/>
          <w:b w:val="0"/>
          <w:sz w:val="22"/>
          <w:szCs w:val="22"/>
        </w:rPr>
        <w:t>(</w:t>
      </w:r>
      <w:r w:rsidR="00BD2B50" w:rsidRPr="000A47AF">
        <w:rPr>
          <w:rFonts w:ascii="Calibri" w:hAnsi="Calibri" w:cs="Calibri"/>
          <w:b w:val="0"/>
          <w:sz w:val="22"/>
          <w:szCs w:val="22"/>
        </w:rPr>
        <w:t xml:space="preserve">de </w:t>
      </w:r>
      <w:r w:rsidR="00406C5E" w:rsidRPr="000A47AF">
        <w:rPr>
          <w:rFonts w:ascii="Calibri" w:hAnsi="Calibri" w:cs="Calibri"/>
          <w:b w:val="0"/>
          <w:sz w:val="22"/>
          <w:szCs w:val="22"/>
        </w:rPr>
        <w:t>încadrare</w:t>
      </w:r>
      <w:r w:rsidR="00BD2B50" w:rsidRPr="000A47AF">
        <w:rPr>
          <w:rFonts w:ascii="Calibri" w:hAnsi="Calibri" w:cs="Calibri"/>
          <w:b w:val="0"/>
          <w:sz w:val="22"/>
          <w:szCs w:val="22"/>
        </w:rPr>
        <w:t xml:space="preserve"> </w:t>
      </w:r>
      <w:r w:rsidR="00406C5E" w:rsidRPr="000A47AF">
        <w:rPr>
          <w:rFonts w:ascii="Calibri" w:hAnsi="Calibri" w:cs="Calibri"/>
          <w:b w:val="0"/>
          <w:sz w:val="22"/>
          <w:szCs w:val="22"/>
        </w:rPr>
        <w:t xml:space="preserve">a cheltuielilor </w:t>
      </w:r>
      <w:r w:rsidR="001164BA" w:rsidRPr="000A47AF">
        <w:rPr>
          <w:rFonts w:ascii="Calibri" w:hAnsi="Calibri" w:cs="Calibri"/>
          <w:b w:val="0"/>
          <w:sz w:val="22"/>
          <w:szCs w:val="22"/>
        </w:rPr>
        <w:t>eligibile</w:t>
      </w:r>
      <w:r w:rsidR="00406C5E" w:rsidRPr="000A47AF">
        <w:rPr>
          <w:rFonts w:ascii="Calibri" w:hAnsi="Calibri" w:cs="Calibri"/>
          <w:b w:val="0"/>
          <w:sz w:val="22"/>
          <w:szCs w:val="22"/>
        </w:rPr>
        <w:t xml:space="preserve"> pe categorii și subcategorii bugetare în </w:t>
      </w:r>
      <w:r w:rsidR="009347C2" w:rsidRPr="000A47AF">
        <w:rPr>
          <w:rFonts w:ascii="Calibri" w:hAnsi="Calibri" w:cs="Calibri"/>
          <w:b w:val="0"/>
          <w:sz w:val="22"/>
          <w:szCs w:val="22"/>
        </w:rPr>
        <w:t xml:space="preserve">sistemul </w:t>
      </w:r>
      <w:r w:rsidR="00C51BB9" w:rsidRPr="000A47AF">
        <w:rPr>
          <w:rFonts w:ascii="Calibri" w:hAnsi="Calibri" w:cs="Calibri"/>
          <w:b w:val="0"/>
          <w:sz w:val="22"/>
          <w:szCs w:val="22"/>
        </w:rPr>
        <w:t>informatic</w:t>
      </w:r>
      <w:r w:rsidR="00406C5E" w:rsidRPr="000A47AF">
        <w:rPr>
          <w:rFonts w:ascii="Calibri" w:hAnsi="Calibri" w:cs="Calibri"/>
          <w:b w:val="0"/>
          <w:sz w:val="22"/>
          <w:szCs w:val="22"/>
        </w:rPr>
        <w:t xml:space="preserve"> MySMIS2021</w:t>
      </w:r>
      <w:r w:rsidR="00C51BB9" w:rsidRPr="000A47AF">
        <w:rPr>
          <w:rFonts w:ascii="Calibri" w:hAnsi="Calibri" w:cs="Calibri"/>
          <w:b w:val="0"/>
          <w:sz w:val="22"/>
          <w:szCs w:val="22"/>
        </w:rPr>
        <w:t>/SMIS2021+</w:t>
      </w:r>
      <w:r w:rsidRPr="000A47AF">
        <w:rPr>
          <w:rFonts w:ascii="Calibri" w:hAnsi="Calibri" w:cs="Calibri"/>
          <w:b w:val="0"/>
          <w:sz w:val="22"/>
          <w:szCs w:val="22"/>
        </w:rPr>
        <w:t>)</w:t>
      </w:r>
    </w:p>
    <w:p w14:paraId="651E2CAE" w14:textId="02D5A3D5" w:rsidR="001216E6" w:rsidRPr="000A47AF" w:rsidRDefault="001216E6" w:rsidP="00B07475">
      <w:pPr>
        <w:spacing w:afterLines="60" w:after="144" w:line="276" w:lineRule="auto"/>
        <w:jc w:val="both"/>
        <w:rPr>
          <w:rFonts w:ascii="Calibri" w:hAnsi="Calibri" w:cs="Calibri"/>
          <w:b/>
          <w:sz w:val="22"/>
          <w:szCs w:val="22"/>
          <w:lang w:val="ro-RO"/>
        </w:rPr>
      </w:pPr>
    </w:p>
    <w:tbl>
      <w:tblPr>
        <w:tblW w:w="4959" w:type="pct"/>
        <w:tblInd w:w="-5" w:type="dxa"/>
        <w:tblLook w:val="04A0" w:firstRow="1" w:lastRow="0" w:firstColumn="1" w:lastColumn="0" w:noHBand="0" w:noVBand="1"/>
      </w:tblPr>
      <w:tblGrid>
        <w:gridCol w:w="562"/>
        <w:gridCol w:w="1805"/>
        <w:gridCol w:w="3495"/>
        <w:gridCol w:w="3485"/>
        <w:gridCol w:w="4487"/>
      </w:tblGrid>
      <w:tr w:rsidR="006404B3" w:rsidRPr="00A3018F" w14:paraId="7927041E" w14:textId="77777777" w:rsidTr="00421D36">
        <w:trPr>
          <w:trHeight w:val="900"/>
          <w:tblHeader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2F5496" w:themeFill="accent1" w:themeFillShade="BF"/>
            <w:vAlign w:val="center"/>
          </w:tcPr>
          <w:p w14:paraId="5C94FC7B" w14:textId="5DB7251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Nr. crt.</w:t>
            </w: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F5496" w:themeFill="accent1" w:themeFillShade="BF"/>
            <w:vAlign w:val="center"/>
          </w:tcPr>
          <w:p w14:paraId="5AA6E561" w14:textId="5616CAE8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Categorie_NUME SMIS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F5496" w:themeFill="accent1" w:themeFillShade="BF"/>
            <w:vAlign w:val="center"/>
          </w:tcPr>
          <w:p w14:paraId="4FBAAD41" w14:textId="4373012B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Subcategorie_NUME SMIS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F5496" w:themeFill="accent1" w:themeFillShade="BF"/>
            <w:vAlign w:val="center"/>
          </w:tcPr>
          <w:p w14:paraId="4795697C" w14:textId="2E00B520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Capitol în Devizul General cf. HG 907/2016 cu modificările și completările ulterioare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2F5496" w:themeFill="accent1" w:themeFillShade="BF"/>
            <w:vAlign w:val="center"/>
          </w:tcPr>
          <w:p w14:paraId="49FC8FD7" w14:textId="6C3152AE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Subcapitol în Devizul General cf. HG 907/2016</w:t>
            </w:r>
            <w:r w:rsidRPr="00A3018F">
              <w:rPr>
                <w:rFonts w:asciiTheme="minorHAnsi" w:hAnsiTheme="minorHAnsi" w:cstheme="minorHAnsi"/>
                <w:color w:val="FFFFFF"/>
                <w:sz w:val="22"/>
                <w:szCs w:val="22"/>
                <w:lang w:val="ro-RO"/>
              </w:rPr>
              <w:t xml:space="preserve"> </w:t>
            </w:r>
            <w:r w:rsidRPr="00A3018F">
              <w:rPr>
                <w:rFonts w:asciiTheme="minorHAnsi" w:hAnsiTheme="minorHAnsi" w:cstheme="minorHAnsi"/>
                <w:b/>
                <w:color w:val="FFFFFF"/>
                <w:sz w:val="22"/>
                <w:szCs w:val="22"/>
                <w:lang w:val="ro-RO"/>
              </w:rPr>
              <w:t>cu modificările și completările ulterioare</w:t>
            </w:r>
          </w:p>
        </w:tc>
      </w:tr>
      <w:tr w:rsidR="006404B3" w:rsidRPr="00A3018F" w14:paraId="091C5619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567EC" w14:textId="04FAFAB5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09DC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ECHIPAMENTE / DOTĂRI / ACTIVE CORPORALE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1BB5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1.1. Obținerea terenului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D404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1. Cheltuieli pentru obținerea și amenajarea terenului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8337E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1 - 1.1. Obținerea terenului</w:t>
            </w:r>
          </w:p>
        </w:tc>
      </w:tr>
      <w:tr w:rsidR="006404B3" w:rsidRPr="00A3018F" w14:paraId="3E5941BD" w14:textId="77777777" w:rsidTr="00421D36">
        <w:trPr>
          <w:trHeight w:val="578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FB116" w14:textId="1FD0A3A0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94EB8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A563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1.2 Amenajarea terenului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E97D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1. Cheltuieli pentru obținerea și amenajarea terenului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2E00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CAP.1 - 1.2 Amenajarea terenului</w:t>
            </w:r>
          </w:p>
        </w:tc>
      </w:tr>
      <w:tr w:rsidR="006404B3" w:rsidRPr="001A7C07" w14:paraId="7BF9B166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3BB74C" w14:textId="2221E654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3849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2BEF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1.3 Amenajări pentru protecția mediului și aducerea terenului la starea inițială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4155F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1. Cheltuieli pentru obținerea și amenajarea terenului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48D9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CAP.1 -1.3 Amenajări pentru protecția mediului și aducerea terenului la starea inițială</w:t>
            </w:r>
          </w:p>
        </w:tc>
      </w:tr>
      <w:tr w:rsidR="006404B3" w:rsidRPr="001A7C07" w14:paraId="7D0CBF9E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78F71" w14:textId="098DD6A5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69F6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E9CA5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1.4 Cheltuieli pentru relocarea/protecția utilităților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C387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1. Cheltuieli pentru obținerea și amenajarea terenului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DFA0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CAP.1 - 1.4 Cheltuieli pentru relocarea/protecția utilităților</w:t>
            </w:r>
          </w:p>
        </w:tc>
      </w:tr>
      <w:tr w:rsidR="006404B3" w:rsidRPr="001A7C07" w14:paraId="480D742C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006A2" w14:textId="21703F46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B66F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A0425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2 - Cheltuieli pentru asigurarea utilităților necesare obiectivului de investiții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DE74C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2. Cheltuieli pentru asigurarea utilităților necesare obiectivului de investiții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F041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CAP.2 - 2 Cheltuieli pentru asigurarea utilităților necesare obiectivului de investiții</w:t>
            </w:r>
          </w:p>
        </w:tc>
      </w:tr>
      <w:tr w:rsidR="006404B3" w:rsidRPr="00A3018F" w14:paraId="644DA30A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E9945" w14:textId="6A383745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ACB60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8FD83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3.1.1 Studii de teren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26A0D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B37F0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CAP.3 - 3.1.1 Studii de teren</w:t>
            </w:r>
          </w:p>
        </w:tc>
      </w:tr>
      <w:tr w:rsidR="006404B3" w:rsidRPr="00A3018F" w14:paraId="437E1071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4A0F6" w14:textId="09AD3FEA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FA72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D50D4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3.1.2 Raport privind impactul asupra mediului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28292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805AA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CAP.3 - 3.1.2 Raport privind impactul asupra mediului</w:t>
            </w:r>
          </w:p>
        </w:tc>
      </w:tr>
      <w:tr w:rsidR="006404B3" w:rsidRPr="00A3018F" w14:paraId="5B9001A3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9960B" w14:textId="5679B26C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DF96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6340C" w14:textId="77777777" w:rsidR="006404B3" w:rsidRPr="00F3364B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3.1.3 Alte studii specifice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77059" w14:textId="77777777" w:rsidR="006404B3" w:rsidRPr="00F3364B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DE4D2" w14:textId="77777777" w:rsidR="006404B3" w:rsidRPr="00F3364B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CAP.3 - 3.1.3 Alte studii specifice</w:t>
            </w:r>
          </w:p>
        </w:tc>
      </w:tr>
      <w:tr w:rsidR="006404B3" w:rsidRPr="001A7C07" w14:paraId="20D65003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9BB0A4" w14:textId="7AE15E74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4690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E2F7F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3.2 Documentații-suport și cheltuieli pentru obținerea de avize, acorduri și autorizații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10204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7161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CAP.3 - 3.2 Documentații-suport și cheltuieli pentru obținerea de avize, acorduri și autorizații</w:t>
            </w:r>
          </w:p>
        </w:tc>
      </w:tr>
      <w:tr w:rsidR="006404B3" w:rsidRPr="00A3018F" w14:paraId="5975A365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841A7" w14:textId="32F19442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B9736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A98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3.3 Expertizare tehnică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8F27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9B4B0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CAP.3 - 3.3 Expertizare tehnică</w:t>
            </w:r>
          </w:p>
        </w:tc>
      </w:tr>
      <w:tr w:rsidR="006404B3" w:rsidRPr="001A7C07" w14:paraId="13F86C44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A4345" w14:textId="78D17539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35EE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D47B2" w14:textId="4FDF4D09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3.4 Certificarea performanței energetice și auditul energetic al clădirilor</w:t>
            </w:r>
            <w:r w:rsidR="00904BEE" w:rsidRPr="00D14D77">
              <w:rPr>
                <w:rFonts w:ascii="Calibri" w:hAnsi="Calibri" w:cs="Calibri"/>
                <w:lang w:val="ro-RO" w:eastAsia="ro-RO"/>
              </w:rPr>
              <w:t>, auditul de siguranță rutieră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447D7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4C439" w14:textId="71D5B4A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CAP.3 - 3.4 Certificarea performanței energetice și auditul energetic al clădirilor</w:t>
            </w:r>
            <w:r w:rsidR="00EE6584" w:rsidRPr="00D14D77">
              <w:rPr>
                <w:rFonts w:ascii="Calibri" w:hAnsi="Calibri" w:cs="Calibri"/>
                <w:lang w:val="ro-RO" w:eastAsia="ro-RO"/>
              </w:rPr>
              <w:t>, auditul de siguran</w:t>
            </w:r>
            <w:r w:rsidR="00857BC3" w:rsidRPr="00D14D77">
              <w:rPr>
                <w:rFonts w:ascii="Calibri" w:hAnsi="Calibri" w:cs="Calibri"/>
                <w:lang w:val="ro-RO" w:eastAsia="ro-RO"/>
              </w:rPr>
              <w:t>ță</w:t>
            </w:r>
            <w:r w:rsidR="00EE6584" w:rsidRPr="00D14D77">
              <w:rPr>
                <w:rFonts w:ascii="Calibri" w:hAnsi="Calibri" w:cs="Calibri"/>
                <w:lang w:val="ro-RO" w:eastAsia="ro-RO"/>
              </w:rPr>
              <w:t xml:space="preserve"> rutieră</w:t>
            </w:r>
          </w:p>
        </w:tc>
      </w:tr>
      <w:tr w:rsidR="006404B3" w:rsidRPr="00A3018F" w14:paraId="46E012A2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E30F7" w14:textId="168B1654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9396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C6E80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3.5.1 Tema de proiectare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7F9EC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B88E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CAP.3 - 3.5.1 Tema de  proiectare</w:t>
            </w:r>
          </w:p>
        </w:tc>
      </w:tr>
      <w:tr w:rsidR="006404B3" w:rsidRPr="00A3018F" w14:paraId="3F71E286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7AF57" w14:textId="70E4497D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E5D6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2B04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3.5.2 Studiu de prefezabilitate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18EE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3F81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CAP.3 - 3.5.2 Studiu de prefezabilitate</w:t>
            </w:r>
          </w:p>
        </w:tc>
      </w:tr>
      <w:tr w:rsidR="006404B3" w:rsidRPr="001A7C07" w14:paraId="7FF1F58B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C09CC" w14:textId="00E42A5D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085C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9767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3.5.3. Studiu de fezabilitate/documentație de avizare a lucrărilor de intervenții și deviz general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1A1A6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3138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CAP.3 - 3.5.3 Studiu de fezabilitate/ documentație de avizare a</w:t>
            </w:r>
            <w:r w:rsidRPr="00A3018F">
              <w:rPr>
                <w:rFonts w:ascii="Calibri" w:hAnsi="Calibri" w:cs="Calibri"/>
                <w:lang w:val="ro-RO" w:eastAsia="ro-RO"/>
              </w:rPr>
              <w:br/>
              <w:t>lucrărilor de intervenții și deviz general</w:t>
            </w:r>
          </w:p>
        </w:tc>
      </w:tr>
      <w:tr w:rsidR="006404B3" w:rsidRPr="001A7C07" w14:paraId="7397A27D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5C6DE" w14:textId="4C39DF44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ADF6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876EF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3.5.4. Documentațiile tehnice necesare în vederea obținerii avizelor/acordurilor/autorizațiilor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7B03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06F3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CAP.3 - 3.5.4. Documentațiile tehnice necesare în vederea obținerii avizelor/acordurilor/autorizațiilor</w:t>
            </w:r>
          </w:p>
        </w:tc>
      </w:tr>
      <w:tr w:rsidR="006404B3" w:rsidRPr="001A7C07" w14:paraId="135BA0E3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18BE0" w14:textId="6337175B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FCA98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C083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3.5.5. Verificarea tehnică de calitate a proiectului tehnic și a detaliilor de execuție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47F34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0911C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CAP.3 - 3.5.5. Verificarea tehnică de calitate a proiectului tehnic și a detaliilor de execuție</w:t>
            </w:r>
          </w:p>
        </w:tc>
      </w:tr>
      <w:tr w:rsidR="006404B3" w:rsidRPr="00A3018F" w14:paraId="488FD7CE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7E368" w14:textId="5387F9B0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BD670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E4F5E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3.5.6. Proiect tehnic și detalii de execuție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7AA54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E48E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CAP.3 - 3.5.6. Proiect tehnic și detalii de execuție</w:t>
            </w:r>
          </w:p>
        </w:tc>
      </w:tr>
      <w:tr w:rsidR="006404B3" w:rsidRPr="001A7C07" w14:paraId="2C12B5BA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6C669" w14:textId="2282C9E7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69C6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B420F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3.6. Organizarea procedurilor de achiziție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21218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CD19F" w14:textId="00CC5DD1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Cap.3 - 3.6 Organizarea procedurilor de achizi</w:t>
            </w:r>
            <w:r w:rsidR="00765C35">
              <w:rPr>
                <w:rFonts w:ascii="Calibri" w:hAnsi="Calibri" w:cs="Calibri"/>
                <w:lang w:val="ro-RO" w:eastAsia="ro-RO"/>
              </w:rPr>
              <w:t>ț</w:t>
            </w:r>
            <w:r w:rsidRPr="00A3018F">
              <w:rPr>
                <w:rFonts w:ascii="Calibri" w:hAnsi="Calibri" w:cs="Calibri"/>
                <w:lang w:val="ro-RO" w:eastAsia="ro-RO"/>
              </w:rPr>
              <w:t>ie</w:t>
            </w:r>
          </w:p>
        </w:tc>
      </w:tr>
      <w:tr w:rsidR="006404B3" w:rsidRPr="001A7C07" w14:paraId="0927CCFC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268CD" w14:textId="0E886B27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B5E34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9FA03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3.7.1 Managementul de proiect pentru obiectivul de investiții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90828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A897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3 - 3.7.1  Managementul de proiect pentru obiectivul de investiții</w:t>
            </w:r>
          </w:p>
        </w:tc>
      </w:tr>
      <w:tr w:rsidR="006404B3" w:rsidRPr="00A3018F" w14:paraId="6DAD2590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F889B" w14:textId="22836E8B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890D4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8EBC8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3.7.2. Auditul financiar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A3E88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DD04E" w14:textId="77777777" w:rsidR="006404B3" w:rsidRPr="00D14D77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CAP.3 - 3.7.2. Auditul financiar</w:t>
            </w:r>
          </w:p>
        </w:tc>
      </w:tr>
      <w:tr w:rsidR="006404B3" w:rsidRPr="001A7C07" w14:paraId="1DF3ECDC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6EE5D" w14:textId="273486E4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332B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E450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3.8.1. Asistență tehnică din partea proiectantului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B7C4E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C96D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CAP.3 - 3.8.1.1. Asistență tehnică din partea proiectantului pe perioada de execuție a lucrărilor</w:t>
            </w:r>
          </w:p>
        </w:tc>
      </w:tr>
      <w:tr w:rsidR="006404B3" w:rsidRPr="001A7C07" w14:paraId="4ACD7668" w14:textId="77777777" w:rsidTr="00421D36">
        <w:trPr>
          <w:trHeight w:val="1572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26839" w14:textId="25279BBE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5244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E96C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3.8.1. Asistență tehnică din partea proiectantului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A62D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E0407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CAP.3 - 3.8.1.2. Asistență tehnică din partea proiectantului pentru participarea proiectantului la fazele incluse în programul de control al lucrărilor de execuție, avizat de către Inspectoratul de Stat în Construcții</w:t>
            </w:r>
          </w:p>
        </w:tc>
      </w:tr>
      <w:tr w:rsidR="006404B3" w:rsidRPr="00A3018F" w14:paraId="78F1787C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442FB" w14:textId="7B8E835D" w:rsidR="006404B3" w:rsidRPr="00FC18BE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A70C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6253E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3.8.2. Dirigenție de șantier/supervizare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F7AE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3. Cheltuieli pentru proiectare și asistență tehnică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B301D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CAP.3 - 3.8.2. Dirigenție de șantier</w:t>
            </w:r>
          </w:p>
        </w:tc>
      </w:tr>
      <w:tr w:rsidR="009151A9" w:rsidRPr="001A7C07" w14:paraId="160F2F6C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ECEE3" w14:textId="780941B8" w:rsidR="009151A9" w:rsidRPr="00474868" w:rsidRDefault="009151A9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3D161" w14:textId="6D0F8F44" w:rsidR="009151A9" w:rsidRPr="00A3018F" w:rsidRDefault="00E41A5E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433D4" w14:textId="215C47C5" w:rsidR="009151A9" w:rsidRPr="00A3018F" w:rsidRDefault="00E41A5E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3.8.</w:t>
            </w:r>
            <w:r>
              <w:rPr>
                <w:rFonts w:ascii="Calibri" w:hAnsi="Calibri" w:cs="Calibri"/>
                <w:lang w:val="ro-RO" w:eastAsia="ro-RO"/>
              </w:rPr>
              <w:t>3</w:t>
            </w:r>
            <w:r w:rsidRPr="00A3018F">
              <w:rPr>
                <w:rFonts w:ascii="Calibri" w:hAnsi="Calibri" w:cs="Calibri"/>
                <w:lang w:val="ro-RO" w:eastAsia="ro-RO"/>
              </w:rPr>
              <w:t xml:space="preserve">. </w:t>
            </w:r>
            <w:r w:rsidR="001F1081" w:rsidRPr="001F1081">
              <w:rPr>
                <w:rFonts w:ascii="Calibri" w:hAnsi="Calibri" w:cs="Calibri"/>
                <w:lang w:val="ro-RO" w:eastAsia="ro-RO"/>
              </w:rPr>
              <w:t>Coordonator în materie de securitate și sănătate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531B2" w14:textId="023B760B" w:rsidR="009151A9" w:rsidRPr="00A3018F" w:rsidRDefault="00ED450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3. Cheltuieli pentru proiectare și asistență tehnică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03FDF" w14:textId="4D0626E9" w:rsidR="009151A9" w:rsidRPr="00A3018F" w:rsidRDefault="00271AF2" w:rsidP="006404B3">
            <w:pPr>
              <w:rPr>
                <w:rFonts w:ascii="Calibri" w:hAnsi="Calibri" w:cs="Calibri"/>
                <w:lang w:val="ro-RO" w:eastAsia="ro-RO"/>
              </w:rPr>
            </w:pPr>
            <w:r>
              <w:rPr>
                <w:rFonts w:ascii="Calibri" w:hAnsi="Calibri" w:cs="Calibri"/>
                <w:sz w:val="22"/>
                <w:szCs w:val="22"/>
                <w:lang w:val="ro-RO"/>
              </w:rPr>
              <w:t>CAP. 3 - 3.8.3. Coordonator în materie de securitate și sănătate - conform  Hotărârii Guvernului nr. 300/2006, cu modificările și completările ulterioare</w:t>
            </w:r>
          </w:p>
        </w:tc>
      </w:tr>
      <w:tr w:rsidR="006404B3" w:rsidRPr="00A3018F" w14:paraId="6F8B24A5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836D7" w14:textId="162B2B54" w:rsidR="006404B3" w:rsidRPr="00474868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CB17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02600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4.1 Construcții și instalații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EA1B3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DFF61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CAP.4 - 4.1 Construcții și instalații</w:t>
            </w:r>
          </w:p>
        </w:tc>
      </w:tr>
      <w:tr w:rsidR="006404B3" w:rsidRPr="00A3018F" w14:paraId="15D4397F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9CA3F" w14:textId="1129F62F" w:rsidR="006404B3" w:rsidRPr="00474868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B9EA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9167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4.1.1 Construcții și instalații - reabilitare termică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49A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70EEB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CAP.4 - 4.1 Construcții și instalații</w:t>
            </w:r>
          </w:p>
        </w:tc>
      </w:tr>
      <w:tr w:rsidR="006404B3" w:rsidRPr="00A3018F" w14:paraId="643BF097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E74BD" w14:textId="11D61330" w:rsidR="006404B3" w:rsidRPr="00474868" w:rsidRDefault="006404B3" w:rsidP="00421D36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12199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2A12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4.1.2 Construcții și instalații - consolidare 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C51D2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BAF2C" w14:textId="77777777" w:rsidR="006404B3" w:rsidRPr="00A3018F" w:rsidRDefault="006404B3" w:rsidP="006404B3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CAP.4 - 4.1 Construcții și instalații</w:t>
            </w:r>
          </w:p>
        </w:tc>
      </w:tr>
      <w:tr w:rsidR="00F64D30" w:rsidRPr="00A3018F" w14:paraId="775545D5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D32D2" w14:textId="77777777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373A9" w14:textId="2A183974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8FE47" w14:textId="74CEE78B" w:rsidR="00F64D30" w:rsidRPr="00A3018F" w:rsidRDefault="00B042E5" w:rsidP="00F64D30">
            <w:pPr>
              <w:rPr>
                <w:rFonts w:ascii="Calibri" w:hAnsi="Calibri" w:cs="Calibri"/>
                <w:lang w:val="ro-RO" w:eastAsia="ro-RO"/>
              </w:rPr>
            </w:pPr>
            <w:r w:rsidRPr="00B042E5">
              <w:rPr>
                <w:rFonts w:ascii="Calibri" w:hAnsi="Calibri" w:cs="Calibri"/>
                <w:lang w:val="ro-RO" w:eastAsia="ro-RO"/>
              </w:rPr>
              <w:t>4.1.3 Construc</w:t>
            </w:r>
            <w:r>
              <w:rPr>
                <w:rFonts w:ascii="Calibri" w:hAnsi="Calibri" w:cs="Calibri"/>
                <w:lang w:val="ro-RO" w:eastAsia="ro-RO"/>
              </w:rPr>
              <w:t>ț</w:t>
            </w:r>
            <w:r w:rsidRPr="00B042E5">
              <w:rPr>
                <w:rFonts w:ascii="Calibri" w:hAnsi="Calibri" w:cs="Calibri"/>
                <w:lang w:val="ro-RO" w:eastAsia="ro-RO"/>
              </w:rPr>
              <w:t xml:space="preserve">ii </w:t>
            </w:r>
            <w:r>
              <w:rPr>
                <w:rFonts w:ascii="Calibri" w:hAnsi="Calibri" w:cs="Calibri"/>
                <w:lang w:val="ro-RO" w:eastAsia="ro-RO"/>
              </w:rPr>
              <w:t>ș</w:t>
            </w:r>
            <w:r w:rsidRPr="00B042E5">
              <w:rPr>
                <w:rFonts w:ascii="Calibri" w:hAnsi="Calibri" w:cs="Calibri"/>
                <w:lang w:val="ro-RO" w:eastAsia="ro-RO"/>
              </w:rPr>
              <w:t>i instala</w:t>
            </w:r>
            <w:r>
              <w:rPr>
                <w:rFonts w:ascii="Calibri" w:hAnsi="Calibri" w:cs="Calibri"/>
                <w:lang w:val="ro-RO" w:eastAsia="ro-RO"/>
              </w:rPr>
              <w:t>ț</w:t>
            </w:r>
            <w:r w:rsidRPr="00B042E5">
              <w:rPr>
                <w:rFonts w:ascii="Calibri" w:hAnsi="Calibri" w:cs="Calibri"/>
                <w:lang w:val="ro-RO" w:eastAsia="ro-RO"/>
              </w:rPr>
              <w:t>ii - conexe investi</w:t>
            </w:r>
            <w:r>
              <w:rPr>
                <w:rFonts w:ascii="Calibri" w:hAnsi="Calibri" w:cs="Calibri"/>
                <w:lang w:val="ro-RO" w:eastAsia="ro-RO"/>
              </w:rPr>
              <w:t>ț</w:t>
            </w:r>
            <w:r w:rsidRPr="00B042E5">
              <w:rPr>
                <w:rFonts w:ascii="Calibri" w:hAnsi="Calibri" w:cs="Calibri"/>
                <w:lang w:val="ro-RO" w:eastAsia="ro-RO"/>
              </w:rPr>
              <w:t>iei de baz</w:t>
            </w:r>
            <w:r>
              <w:rPr>
                <w:rFonts w:ascii="Calibri" w:hAnsi="Calibri" w:cs="Calibri"/>
                <w:lang w:val="ro-RO" w:eastAsia="ro-RO"/>
              </w:rPr>
              <w:t>ă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FA237" w14:textId="4D9842C1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EE935" w14:textId="6545C8A4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CAP.4 - 4.1 Construcții și instalații</w:t>
            </w:r>
          </w:p>
        </w:tc>
      </w:tr>
      <w:tr w:rsidR="00F64D30" w:rsidRPr="001A7C07" w14:paraId="0F574727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9C73D" w14:textId="5CAACF0F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D6F10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A94FA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4.2 Montaj utilaje, echipamente tehnologice și funcționale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1FE54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6CF9B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CAP.4 - 4.2 Montaj utilaje echipamente tehnologice și funcționale</w:t>
            </w:r>
          </w:p>
        </w:tc>
      </w:tr>
      <w:tr w:rsidR="00F64D30" w:rsidRPr="001A7C07" w14:paraId="53E5DAF5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14E7B" w14:textId="1FD65C40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C77B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94F58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4.3 Utilaje, echipamente tehnologice și funcționale care necesită montaj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5AEB9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CBB30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 3 Utilaje, echipamente tehnologice si funcționale care necesită montaj</w:t>
            </w:r>
          </w:p>
        </w:tc>
      </w:tr>
      <w:tr w:rsidR="00F64D30" w:rsidRPr="001A7C07" w14:paraId="5BA3689D" w14:textId="77777777" w:rsidTr="00421D36">
        <w:trPr>
          <w:trHeight w:val="945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DBD86" w14:textId="7D9DC901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C9353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ECHIPAMENTE / DOTARI / ACTIVE CORPORALE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CA23B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4.4 Utilaje, echipamente tehnologice și funcționale care nu necesită montaj și echipamente de transport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88B6C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98DD7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CAP.4 - 4.4. Utilaje fără montaj si echipamente de transport</w:t>
            </w:r>
          </w:p>
        </w:tc>
      </w:tr>
      <w:tr w:rsidR="00F64D30" w:rsidRPr="00A3018F" w14:paraId="777D3731" w14:textId="77777777" w:rsidTr="00421D36">
        <w:trPr>
          <w:trHeight w:val="945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14460" w14:textId="29352FB0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8DB9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ECHIPAMENTE / DOTĂRI / ACTIVE CORPORALE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CD29F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4.5 Dotări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90263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D8DFE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CAP.4 - 4.5 Dotări</w:t>
            </w:r>
          </w:p>
        </w:tc>
      </w:tr>
      <w:tr w:rsidR="00F64D30" w:rsidRPr="00A3018F" w14:paraId="066449C0" w14:textId="77777777" w:rsidTr="00421D36">
        <w:trPr>
          <w:trHeight w:val="945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BB3EA0" w14:textId="78734462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E4249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CHELTUIELI CU ACTIVE NECORPORALE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1D34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4.6 Active necorporale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2D55C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 xml:space="preserve">CAP. 4. Cheltuieli pentru investiția de bază     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FF559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4 - 4.6. Active necorporale</w:t>
            </w:r>
          </w:p>
        </w:tc>
      </w:tr>
      <w:tr w:rsidR="00F64D30" w:rsidRPr="001A7C07" w14:paraId="4A680B1C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E0C50" w14:textId="79134E72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B306E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DBDDB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5.1.1 Lucrări de construcții și instalații aferente organizării de șantier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968DB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85B6C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CAP.5 - 5.1.1. Lucrări de construcții și instalații aferente organizării de șantier</w:t>
            </w:r>
          </w:p>
        </w:tc>
      </w:tr>
      <w:tr w:rsidR="00F64D30" w:rsidRPr="00A3018F" w14:paraId="6AAC6145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F18F3" w14:textId="74B56C83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CEBB4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B58E5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5.1.2 Cheltuieli conexe organizării șantierului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E1073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9DBA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CAP.5 - 5.1.2 Cheltuieli conexe organizării șantierului</w:t>
            </w:r>
          </w:p>
        </w:tc>
      </w:tr>
      <w:tr w:rsidR="00F64D30" w:rsidRPr="001A7C07" w14:paraId="26CD3181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C788B" w14:textId="6F10DC97" w:rsidR="00F64D30" w:rsidRPr="00D14D77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95C97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TAXE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1DC82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5.2.1. Comisioanele și dobânzile aferente creditului băncii finanțatoare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51DED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D780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CAP.5 - 5.2.1. Comisioanele și dobânzile aferente creditului băncii finanțatoare</w:t>
            </w:r>
          </w:p>
        </w:tc>
      </w:tr>
      <w:tr w:rsidR="00F64D30" w:rsidRPr="001A7C07" w14:paraId="31170903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0D9D6" w14:textId="74EB888F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1B485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TAXE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71A9E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5.2.2 Cota aferentă ISC pentru controlul calității lucrărilor de construcții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52A7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AF5DD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CAP.5 - 5.2.2 Cota aferentă ISC pentru controlul calității lucrărilor de construcții</w:t>
            </w:r>
          </w:p>
        </w:tc>
      </w:tr>
      <w:tr w:rsidR="00F64D30" w:rsidRPr="001A7C07" w14:paraId="44B0C006" w14:textId="77777777" w:rsidTr="00421D36">
        <w:trPr>
          <w:trHeight w:val="12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176F4" w14:textId="0AE2D1F6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D57B1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TAXE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9EE1A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5.2.3. Cota aferentă ISC pentru controlul statului în amenajarea teritoriului, urbanism și pentru autorizarea lucrărilor de construcții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03C41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4572B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CAP.5 - 5.2.3. Cota aferentă ISC pentru controlul statului în amenajarea teritoriului, urbanism și pentru autorizarea lucrărilor de construcții</w:t>
            </w:r>
          </w:p>
        </w:tc>
      </w:tr>
      <w:tr w:rsidR="00F64D30" w:rsidRPr="001A7C07" w14:paraId="3B125A88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C370E2" w14:textId="3A9D6F28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E6B9D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TAXE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333E3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5.2.4. Cota aferentă Casei Sociale a Constructorilor - CSC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A5ABD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7E53E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CAP.5 - 5.2.4. Cota aferentă Casei Sociale a Constructorilor - CSC</w:t>
            </w:r>
          </w:p>
        </w:tc>
      </w:tr>
      <w:tr w:rsidR="00F64D30" w:rsidRPr="001A7C07" w14:paraId="662B02BF" w14:textId="77777777" w:rsidTr="00421D36">
        <w:trPr>
          <w:trHeight w:val="9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7F989" w14:textId="44BE327D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CC659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TAXE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22C68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5.2.5. Taxe pentru acorduri, avize conforme și autorizația de construire/desființare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E772A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E3098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CAP.5 - 5.2.5. Taxe pentru acorduri, avize conforme și autorizația de construire/desființare</w:t>
            </w:r>
          </w:p>
        </w:tc>
      </w:tr>
      <w:tr w:rsidR="00F64D30" w:rsidRPr="00A3018F" w14:paraId="20338549" w14:textId="77777777" w:rsidTr="00421D36">
        <w:trPr>
          <w:trHeight w:val="338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536D3" w14:textId="4FA3C0E6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5038A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5722A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5.3 Cheltuieli diverse și neprevăzute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99576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7D8C2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CAP.5 - 5.3 Cheltuieli diverse și neprevăzute</w:t>
            </w:r>
          </w:p>
        </w:tc>
      </w:tr>
      <w:tr w:rsidR="00F64D30" w:rsidRPr="001A7C07" w14:paraId="1717CB6E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D1044" w14:textId="582C0913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5FD3D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SERVICII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0BC71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5.4 Cheltuieli pentru informare și publicitate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A0621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 5. Alte cheltuieli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9F9F9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CAP.5 - 5.4 Cheltuieli pentru informare și publicitate</w:t>
            </w:r>
          </w:p>
        </w:tc>
      </w:tr>
      <w:tr w:rsidR="00F64D30" w:rsidRPr="001A7C07" w14:paraId="0E0FDB89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40C1D" w14:textId="2C650FB8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15D25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F3F84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6.1 Pregătirea personalului de exploatare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47428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 6. - Cheltuieli pentru probe tehnologice și teste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90E21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CAP.6 - 6.1 Pregătirea personalului de exploatare</w:t>
            </w:r>
          </w:p>
        </w:tc>
      </w:tr>
      <w:tr w:rsidR="00F64D30" w:rsidRPr="001A7C07" w14:paraId="53315470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5DE8E" w14:textId="3C18DC50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7A184" w14:textId="77777777" w:rsidR="00F64D30" w:rsidRPr="00A3018F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A3018F">
              <w:rPr>
                <w:rFonts w:ascii="Calibri" w:hAnsi="Calibri" w:cs="Calibri"/>
                <w:lang w:val="ro-RO" w:eastAsia="ro-RO"/>
              </w:rPr>
              <w:t>LUCRARI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BF3B6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6.2 Probe tehnologice si teste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14DC7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 6. - Cheltuieli pentru probe tehnologice și teste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1C222" w14:textId="77777777" w:rsidR="00F64D30" w:rsidRPr="00D14D77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D14D77">
              <w:rPr>
                <w:rFonts w:ascii="Calibri" w:hAnsi="Calibri" w:cs="Calibri"/>
                <w:lang w:val="ro-RO" w:eastAsia="ro-RO"/>
              </w:rPr>
              <w:t>CAP.6 - 6.2 Probe tehnologice si teste</w:t>
            </w:r>
          </w:p>
        </w:tc>
      </w:tr>
      <w:tr w:rsidR="00F64D30" w:rsidRPr="001A7C07" w14:paraId="3A6667A2" w14:textId="77777777" w:rsidTr="00421D36">
        <w:trPr>
          <w:trHeight w:val="600"/>
        </w:trPr>
        <w:tc>
          <w:tcPr>
            <w:tcW w:w="2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C7555" w14:textId="4EB0C332" w:rsidR="00F64D30" w:rsidRPr="00474868" w:rsidRDefault="00F64D30" w:rsidP="00F64D30">
            <w:pPr>
              <w:pStyle w:val="ListParagraph"/>
              <w:numPr>
                <w:ilvl w:val="0"/>
                <w:numId w:val="34"/>
              </w:numPr>
              <w:ind w:left="0" w:firstLine="0"/>
              <w:rPr>
                <w:rFonts w:ascii="Calibri" w:hAnsi="Calibri" w:cs="Calibri"/>
                <w:lang w:val="ro-RO" w:eastAsia="ro-RO"/>
              </w:rPr>
            </w:pPr>
          </w:p>
        </w:tc>
        <w:tc>
          <w:tcPr>
            <w:tcW w:w="6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6E2954" w14:textId="502D0A43" w:rsidR="00F64D30" w:rsidRPr="00F3364B" w:rsidRDefault="000E267C" w:rsidP="00F64D30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REZERVA IMPLEMENTARE</w:t>
            </w:r>
          </w:p>
        </w:tc>
        <w:tc>
          <w:tcPr>
            <w:tcW w:w="12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4411F" w14:textId="0AA2C180" w:rsidR="00F64D30" w:rsidRPr="00F3364B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7.2 Cheltuieli pentru constituirea rezervei de implementare pentru ajustarea de preț</w:t>
            </w:r>
          </w:p>
        </w:tc>
        <w:tc>
          <w:tcPr>
            <w:tcW w:w="12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B338A6" w14:textId="20E6135C" w:rsidR="00F64D30" w:rsidRPr="00F3364B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Cap. 7. - Cheltuieli aferente marjei de buget și pentru constituirea rezervei de implementare pentru ajustarea de preț</w:t>
            </w:r>
          </w:p>
        </w:tc>
        <w:tc>
          <w:tcPr>
            <w:tcW w:w="16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111D8" w14:textId="35816B51" w:rsidR="00F64D30" w:rsidRPr="00F3364B" w:rsidRDefault="00F64D30" w:rsidP="00F64D30">
            <w:pPr>
              <w:rPr>
                <w:rFonts w:ascii="Calibri" w:hAnsi="Calibri" w:cs="Calibri"/>
                <w:lang w:val="ro-RO" w:eastAsia="ro-RO"/>
              </w:rPr>
            </w:pPr>
            <w:r w:rsidRPr="00F3364B">
              <w:rPr>
                <w:rFonts w:ascii="Calibri" w:hAnsi="Calibri" w:cs="Calibri"/>
                <w:lang w:val="ro-RO" w:eastAsia="ro-RO"/>
              </w:rPr>
              <w:t>Cap. 7.2 Cheltuieli pentru constituirea rezervei de implementare pentru ajustarea de preț</w:t>
            </w:r>
          </w:p>
        </w:tc>
      </w:tr>
    </w:tbl>
    <w:p w14:paraId="26812E79" w14:textId="77777777" w:rsidR="004452DD" w:rsidRPr="007C3750" w:rsidRDefault="004452DD" w:rsidP="004452DD">
      <w:pPr>
        <w:rPr>
          <w:lang w:val="pt-BR"/>
        </w:rPr>
      </w:pPr>
    </w:p>
    <w:p w14:paraId="3165E966" w14:textId="77777777" w:rsidR="008F1246" w:rsidRPr="00D61CA9" w:rsidRDefault="008F1246" w:rsidP="008F1246">
      <w:pPr>
        <w:spacing w:after="120" w:line="276" w:lineRule="auto"/>
        <w:ind w:left="567" w:right="567"/>
        <w:jc w:val="both"/>
        <w:rPr>
          <w:rFonts w:asciiTheme="minorHAnsi" w:hAnsiTheme="minorHAnsi" w:cstheme="minorHAnsi"/>
          <w:b/>
          <w:i/>
          <w:iCs/>
          <w:color w:val="2F5496" w:themeColor="accent1" w:themeShade="BF"/>
          <w:sz w:val="22"/>
          <w:szCs w:val="22"/>
          <w:lang w:val="ro-RO"/>
        </w:rPr>
      </w:pPr>
      <w:r w:rsidRPr="00D61CA9">
        <w:rPr>
          <w:rFonts w:asciiTheme="minorHAnsi" w:hAnsiTheme="minorHAnsi" w:cstheme="minorHAnsi"/>
          <w:b/>
          <w:i/>
          <w:iCs/>
          <w:color w:val="2F5496" w:themeColor="accent1" w:themeShade="BF"/>
          <w:sz w:val="22"/>
          <w:szCs w:val="22"/>
          <w:lang w:val="ro-RO"/>
        </w:rPr>
        <w:t>NOTĂ:</w:t>
      </w:r>
    </w:p>
    <w:p w14:paraId="06362254" w14:textId="77777777" w:rsidR="000D752D" w:rsidRPr="00BD4047" w:rsidRDefault="000D752D" w:rsidP="000D752D">
      <w:pPr>
        <w:spacing w:after="120" w:line="276" w:lineRule="auto"/>
        <w:ind w:left="567" w:right="567"/>
        <w:jc w:val="both"/>
        <w:rPr>
          <w:rFonts w:asciiTheme="minorHAnsi" w:eastAsia="Aptos" w:hAnsiTheme="minorHAnsi" w:cstheme="minorHAnsi"/>
          <w:i/>
          <w:iCs/>
          <w:color w:val="0D0D0D" w:themeColor="text1" w:themeTint="F2"/>
          <w:sz w:val="22"/>
          <w:lang w:val="ro-RO"/>
          <w14:ligatures w14:val="standardContextual"/>
        </w:rPr>
      </w:pPr>
      <w:r w:rsidRPr="00BD4047">
        <w:rPr>
          <w:rFonts w:asciiTheme="minorHAnsi" w:hAnsiTheme="minorHAnsi" w:cstheme="minorHAnsi"/>
          <w:bCs/>
          <w:i/>
          <w:iCs/>
          <w:color w:val="0D0D0D" w:themeColor="text1" w:themeTint="F2"/>
          <w:sz w:val="22"/>
          <w:szCs w:val="22"/>
          <w:lang w:val="ro-RO"/>
        </w:rPr>
        <w:t>Încadrarea în bugetul proiectului a sumelor care constituie cheltuieli aferente marjei de buget (</w:t>
      </w:r>
      <w:r w:rsidRPr="00BD4047">
        <w:rPr>
          <w:rFonts w:asciiTheme="minorHAnsi" w:eastAsia="Aptos" w:hAnsiTheme="minorHAnsi" w:cstheme="minorHAnsi"/>
          <w:i/>
          <w:iCs/>
          <w:color w:val="0D0D0D" w:themeColor="text1" w:themeTint="F2"/>
          <w:sz w:val="22"/>
          <w:lang w:val="ro-RO"/>
          <w14:ligatures w14:val="standardContextual"/>
        </w:rPr>
        <w:t>Subcapitolul</w:t>
      </w:r>
      <w:r w:rsidRPr="00BD4047">
        <w:rPr>
          <w:rFonts w:asciiTheme="minorHAnsi" w:hAnsiTheme="minorHAnsi" w:cstheme="minorHAnsi"/>
          <w:bCs/>
          <w:i/>
          <w:iCs/>
          <w:color w:val="0D0D0D" w:themeColor="text1" w:themeTint="F2"/>
          <w:sz w:val="22"/>
          <w:szCs w:val="22"/>
          <w:lang w:val="ro-RO"/>
        </w:rPr>
        <w:t xml:space="preserve"> 7.1 din devizul general) și pentru constituirea rezervei de implementare (</w:t>
      </w:r>
      <w:r w:rsidRPr="00BD4047">
        <w:rPr>
          <w:rFonts w:asciiTheme="minorHAnsi" w:eastAsia="Aptos" w:hAnsiTheme="minorHAnsi" w:cstheme="minorHAnsi"/>
          <w:i/>
          <w:iCs/>
          <w:color w:val="0D0D0D" w:themeColor="text1" w:themeTint="F2"/>
          <w:sz w:val="22"/>
          <w:lang w:val="ro-RO"/>
          <w14:ligatures w14:val="standardContextual"/>
        </w:rPr>
        <w:t>Subcapitolul</w:t>
      </w:r>
      <w:r w:rsidRPr="00BD4047">
        <w:rPr>
          <w:rFonts w:asciiTheme="minorHAnsi" w:hAnsiTheme="minorHAnsi" w:cstheme="minorHAnsi"/>
          <w:bCs/>
          <w:i/>
          <w:iCs/>
          <w:color w:val="0D0D0D" w:themeColor="text1" w:themeTint="F2"/>
          <w:sz w:val="22"/>
          <w:szCs w:val="22"/>
          <w:lang w:val="ro-RO"/>
        </w:rPr>
        <w:t xml:space="preserve"> 7.2 din devizul general) se va face conform HG 907/2016 privind etapele de elaborare și conținutul-cadru al documentațiilor tehnico-economice aferente obiectivelor/proiectelor de investiții finanțate din fonduri publice.</w:t>
      </w:r>
      <w:r w:rsidRPr="00BD4047">
        <w:rPr>
          <w:rFonts w:asciiTheme="minorHAnsi" w:eastAsia="Aptos" w:hAnsiTheme="minorHAnsi" w:cstheme="minorHAnsi"/>
          <w:i/>
          <w:iCs/>
          <w:color w:val="0D0D0D" w:themeColor="text1" w:themeTint="F2"/>
          <w:sz w:val="22"/>
          <w:lang w:val="ro-RO"/>
          <w14:ligatures w14:val="standardContextual"/>
        </w:rPr>
        <w:t xml:space="preserve"> </w:t>
      </w:r>
    </w:p>
    <w:p w14:paraId="7C2CE70B" w14:textId="4766D7E7" w:rsidR="00827E0F" w:rsidRPr="00D61CA9" w:rsidRDefault="00682A64" w:rsidP="00827E0F">
      <w:pPr>
        <w:spacing w:after="120" w:line="276" w:lineRule="auto"/>
        <w:ind w:left="567" w:right="567"/>
        <w:jc w:val="both"/>
        <w:rPr>
          <w:rFonts w:asciiTheme="minorHAnsi" w:eastAsia="Aptos" w:hAnsiTheme="minorHAnsi" w:cstheme="minorHAnsi"/>
          <w:b/>
          <w:bCs/>
          <w:i/>
          <w:iCs/>
          <w:sz w:val="22"/>
          <w:lang w:val="ro-RO"/>
          <w14:ligatures w14:val="standardContextual"/>
        </w:rPr>
      </w:pPr>
      <w:r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lastRenderedPageBreak/>
        <w:t>C</w:t>
      </w:r>
      <w:r w:rsidR="00827E0F" w:rsidRPr="00D61CA9"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t>heltuielile pentru constituirea rezervei de implementare pentru ajustarea de preț (Subcapitolul 7.2 din cadrul devizului general al investiției)</w:t>
      </w:r>
      <w:r w:rsidR="00603A67"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t xml:space="preserve"> nu sunt eligibile pentru proiectele care sunt </w:t>
      </w:r>
      <w:r w:rsidR="0029558C"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t xml:space="preserve">finanțate în baza unor scheme de ajutor de stat/de minimis. Pentru celelalte proiecte </w:t>
      </w:r>
      <w:r w:rsidR="004C1BCE"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t xml:space="preserve">aceste cheltuieli </w:t>
      </w:r>
      <w:r w:rsidR="00827E0F" w:rsidRPr="00D61CA9">
        <w:rPr>
          <w:rFonts w:asciiTheme="minorHAnsi" w:eastAsia="Aptos" w:hAnsiTheme="minorHAnsi" w:cstheme="minorHAnsi"/>
          <w:i/>
          <w:iCs/>
          <w:sz w:val="22"/>
          <w:lang w:val="ro-RO"/>
          <w14:ligatures w14:val="standardContextual"/>
        </w:rPr>
        <w:t xml:space="preserve">sunt eligibile dacă sunt aferente unor cheltuieli eligibile și neeligibile dacă sunt aferente unor cheltuieli neeligibile (se va respecta principiul proporționalității). </w:t>
      </w:r>
    </w:p>
    <w:p w14:paraId="5368CF84" w14:textId="5D457BC8" w:rsidR="008F1246" w:rsidRPr="00D61CA9" w:rsidRDefault="008F1246" w:rsidP="008F1246">
      <w:pPr>
        <w:spacing w:after="120" w:line="276" w:lineRule="auto"/>
        <w:ind w:left="567" w:right="567"/>
        <w:jc w:val="both"/>
        <w:rPr>
          <w:rFonts w:asciiTheme="minorHAnsi" w:eastAsia="Aptos" w:hAnsiTheme="minorHAnsi" w:cstheme="minorHAnsi"/>
          <w:b/>
          <w:bCs/>
          <w:i/>
          <w:iCs/>
          <w:sz w:val="22"/>
          <w:lang w:val="ro-RO"/>
          <w14:ligatures w14:val="standardContextual"/>
        </w:rPr>
      </w:pPr>
    </w:p>
    <w:p w14:paraId="7CB13402" w14:textId="3C4F0AA6" w:rsidR="00144294" w:rsidRPr="000A47AF" w:rsidRDefault="00144294" w:rsidP="00B07475">
      <w:pPr>
        <w:spacing w:afterLines="60" w:after="144" w:line="276" w:lineRule="auto"/>
        <w:jc w:val="both"/>
        <w:rPr>
          <w:rFonts w:ascii="Calibri" w:hAnsi="Calibri" w:cs="Calibri"/>
          <w:b/>
          <w:sz w:val="22"/>
          <w:szCs w:val="22"/>
          <w:lang w:val="ro-RO"/>
        </w:rPr>
      </w:pPr>
    </w:p>
    <w:sectPr w:rsidR="00144294" w:rsidRPr="000A47AF" w:rsidSect="00857076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 w:code="9"/>
      <w:pgMar w:top="1800" w:right="1440" w:bottom="1800" w:left="1440" w:header="709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951184" w14:textId="77777777" w:rsidR="00857076" w:rsidRDefault="00857076">
      <w:r>
        <w:separator/>
      </w:r>
    </w:p>
  </w:endnote>
  <w:endnote w:type="continuationSeparator" w:id="0">
    <w:p w14:paraId="63C4ADE9" w14:textId="77777777" w:rsidR="00857076" w:rsidRDefault="00857076">
      <w:r>
        <w:continuationSeparator/>
      </w:r>
    </w:p>
  </w:endnote>
  <w:endnote w:type="continuationNotice" w:id="1">
    <w:p w14:paraId="3384B85E" w14:textId="77777777" w:rsidR="00857076" w:rsidRDefault="0085707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8DFB22" w14:textId="77777777" w:rsidR="00BF7A71" w:rsidRDefault="00BF7A7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CE82563" w14:textId="77777777" w:rsidR="00BF7A71" w:rsidRDefault="00BF7A7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C09FAE" w14:textId="26A0C4C1" w:rsidR="006F064F" w:rsidRPr="001A2CD8" w:rsidRDefault="006F064F" w:rsidP="002049B2">
    <w:pPr>
      <w:pStyle w:val="Footer"/>
      <w:jc w:val="right"/>
      <w:rPr>
        <w:rStyle w:val="PageNumber"/>
        <w:rFonts w:asciiTheme="minorHAnsi" w:hAnsiTheme="minorHAnsi" w:cstheme="minorHAnsi"/>
        <w:color w:val="333333"/>
        <w:sz w:val="20"/>
        <w:szCs w:val="20"/>
      </w:rPr>
    </w:pPr>
  </w:p>
  <w:p w14:paraId="508DF339" w14:textId="363EC162" w:rsidR="002049B2" w:rsidRPr="001A2CD8" w:rsidRDefault="006F064F" w:rsidP="002049B2">
    <w:pPr>
      <w:pStyle w:val="Footer"/>
      <w:jc w:val="right"/>
      <w:rPr>
        <w:rFonts w:asciiTheme="minorHAnsi" w:hAnsiTheme="minorHAnsi" w:cstheme="minorHAnsi"/>
      </w:rPr>
    </w:pPr>
    <w:r w:rsidRPr="001A2CD8">
      <w:rPr>
        <w:rStyle w:val="PageNumber"/>
        <w:rFonts w:asciiTheme="minorHAnsi" w:hAnsiTheme="minorHAnsi" w:cstheme="minorHAnsi"/>
        <w:color w:val="333333"/>
        <w:sz w:val="20"/>
        <w:szCs w:val="20"/>
      </w:rPr>
      <w:t xml:space="preserve">     </w:t>
    </w:r>
    <w:r w:rsidR="002049B2" w:rsidRPr="001A2CD8">
      <w:rPr>
        <w:rStyle w:val="PageNumber"/>
        <w:rFonts w:asciiTheme="minorHAnsi" w:hAnsiTheme="minorHAnsi" w:cstheme="minorHAnsi"/>
        <w:color w:val="333333"/>
        <w:sz w:val="20"/>
        <w:szCs w:val="20"/>
      </w:rPr>
      <w:fldChar w:fldCharType="begin"/>
    </w:r>
    <w:r w:rsidR="002049B2" w:rsidRPr="001A2CD8">
      <w:rPr>
        <w:rStyle w:val="PageNumber"/>
        <w:rFonts w:asciiTheme="minorHAnsi" w:hAnsiTheme="minorHAnsi" w:cstheme="minorHAnsi"/>
        <w:color w:val="333333"/>
        <w:sz w:val="20"/>
        <w:szCs w:val="20"/>
      </w:rPr>
      <w:instrText xml:space="preserve"> PAGE </w:instrText>
    </w:r>
    <w:r w:rsidR="002049B2" w:rsidRPr="001A2CD8">
      <w:rPr>
        <w:rStyle w:val="PageNumber"/>
        <w:rFonts w:asciiTheme="minorHAnsi" w:hAnsiTheme="minorHAnsi" w:cstheme="minorHAnsi"/>
        <w:color w:val="333333"/>
        <w:sz w:val="20"/>
        <w:szCs w:val="20"/>
      </w:rPr>
      <w:fldChar w:fldCharType="separate"/>
    </w:r>
    <w:r w:rsidR="00D51FE1">
      <w:rPr>
        <w:rStyle w:val="PageNumber"/>
        <w:rFonts w:asciiTheme="minorHAnsi" w:hAnsiTheme="minorHAnsi" w:cstheme="minorHAnsi"/>
        <w:noProof/>
        <w:color w:val="333333"/>
        <w:sz w:val="20"/>
        <w:szCs w:val="20"/>
      </w:rPr>
      <w:t>8</w:t>
    </w:r>
    <w:r w:rsidR="002049B2" w:rsidRPr="001A2CD8">
      <w:rPr>
        <w:rStyle w:val="PageNumber"/>
        <w:rFonts w:asciiTheme="minorHAnsi" w:hAnsiTheme="minorHAnsi" w:cstheme="minorHAnsi"/>
        <w:color w:val="333333"/>
        <w:sz w:val="20"/>
        <w:szCs w:val="20"/>
      </w:rPr>
      <w:fldChar w:fldCharType="end"/>
    </w:r>
  </w:p>
  <w:p w14:paraId="70B8B4E9" w14:textId="3FF65C8F" w:rsidR="002049B2" w:rsidRPr="001A2CD8" w:rsidRDefault="002049B2" w:rsidP="002049B2">
    <w:pPr>
      <w:pStyle w:val="Footer"/>
      <w:jc w:val="right"/>
      <w:rPr>
        <w:rFonts w:asciiTheme="minorHAnsi" w:hAnsiTheme="minorHAnsi" w:cstheme="minorHAnsi"/>
      </w:rPr>
    </w:pPr>
  </w:p>
  <w:p w14:paraId="79013B5D" w14:textId="45E29DBC" w:rsidR="002049B2" w:rsidRPr="001A2CD8" w:rsidRDefault="00FC195D" w:rsidP="002049B2">
    <w:pPr>
      <w:pStyle w:val="Footer"/>
      <w:rPr>
        <w:rFonts w:asciiTheme="minorHAnsi" w:hAnsiTheme="minorHAnsi" w:cstheme="minorHAnsi"/>
        <w:sz w:val="22"/>
        <w:szCs w:val="22"/>
      </w:rPr>
    </w:pPr>
    <w:r w:rsidRPr="009A77A5">
      <w:rPr>
        <w:noProof/>
        <w:lang w:val="en-US"/>
      </w:rPr>
      <w:drawing>
        <wp:inline distT="0" distB="0" distL="0" distR="0" wp14:anchorId="21CA1DF9" wp14:editId="61ECA9C7">
          <wp:extent cx="5732145" cy="551815"/>
          <wp:effectExtent l="0" t="0" r="1905" b="635"/>
          <wp:docPr id="297047839" name="Picture 7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5732145" cy="551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F4F4E34" w14:textId="34230EAA" w:rsidR="00BF7A71" w:rsidRPr="001A2CD8" w:rsidRDefault="00BF7A71" w:rsidP="002049B2">
    <w:pPr>
      <w:pStyle w:val="Footer"/>
      <w:jc w:val="center"/>
      <w:rPr>
        <w:rFonts w:asciiTheme="minorHAnsi" w:hAnsiTheme="minorHAnsi" w:cstheme="minorHAnsi"/>
        <w:b/>
        <w:color w:val="002060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AAC383" w14:textId="77777777" w:rsidR="009B7037" w:rsidRPr="00007FCC" w:rsidRDefault="009B7037">
    <w:pPr>
      <w:pStyle w:val="Footer"/>
      <w:jc w:val="right"/>
      <w:rPr>
        <w:rFonts w:asciiTheme="minorHAnsi" w:hAnsiTheme="minorHAnsi" w:cstheme="minorHAnsi"/>
        <w:sz w:val="20"/>
        <w:szCs w:val="20"/>
      </w:rPr>
    </w:pPr>
  </w:p>
  <w:sdt>
    <w:sdtPr>
      <w:rPr>
        <w:rFonts w:asciiTheme="minorHAnsi" w:hAnsiTheme="minorHAnsi" w:cstheme="minorHAnsi"/>
        <w:sz w:val="20"/>
        <w:szCs w:val="20"/>
      </w:rPr>
      <w:id w:val="-2084962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772F772" w14:textId="77777777" w:rsidR="009B7037" w:rsidRPr="00007FCC" w:rsidRDefault="009B7037">
        <w:pPr>
          <w:pStyle w:val="Footer"/>
          <w:jc w:val="right"/>
          <w:rPr>
            <w:rFonts w:asciiTheme="minorHAnsi" w:hAnsiTheme="minorHAnsi" w:cstheme="minorHAnsi"/>
            <w:noProof/>
            <w:sz w:val="20"/>
            <w:szCs w:val="20"/>
          </w:rPr>
        </w:pPr>
        <w:r w:rsidRPr="00007FCC">
          <w:rPr>
            <w:rFonts w:asciiTheme="minorHAnsi" w:hAnsiTheme="minorHAnsi" w:cstheme="minorHAnsi"/>
            <w:sz w:val="20"/>
            <w:szCs w:val="20"/>
          </w:rPr>
          <w:fldChar w:fldCharType="begin"/>
        </w:r>
        <w:r w:rsidRPr="00007FCC">
          <w:rPr>
            <w:rFonts w:asciiTheme="minorHAnsi" w:hAnsiTheme="minorHAnsi" w:cstheme="minorHAnsi"/>
            <w:sz w:val="20"/>
            <w:szCs w:val="20"/>
          </w:rPr>
          <w:instrText xml:space="preserve"> PAGE   \* MERGEFORMAT </w:instrText>
        </w:r>
        <w:r w:rsidRPr="00007FCC">
          <w:rPr>
            <w:rFonts w:asciiTheme="minorHAnsi" w:hAnsiTheme="minorHAnsi" w:cstheme="minorHAnsi"/>
            <w:sz w:val="20"/>
            <w:szCs w:val="20"/>
          </w:rPr>
          <w:fldChar w:fldCharType="separate"/>
        </w:r>
        <w:r w:rsidR="00F3364B">
          <w:rPr>
            <w:rFonts w:asciiTheme="minorHAnsi" w:hAnsiTheme="minorHAnsi" w:cstheme="minorHAnsi"/>
            <w:noProof/>
            <w:sz w:val="20"/>
            <w:szCs w:val="20"/>
          </w:rPr>
          <w:t>1</w:t>
        </w:r>
        <w:r w:rsidRPr="00007FCC">
          <w:rPr>
            <w:rFonts w:asciiTheme="minorHAnsi" w:hAnsiTheme="minorHAnsi" w:cstheme="minorHAnsi"/>
            <w:noProof/>
            <w:sz w:val="20"/>
            <w:szCs w:val="20"/>
          </w:rPr>
          <w:fldChar w:fldCharType="end"/>
        </w:r>
      </w:p>
      <w:p w14:paraId="097708B1" w14:textId="4579FD10" w:rsidR="009B7037" w:rsidRPr="009B7037" w:rsidRDefault="00BD4047" w:rsidP="009B7037">
        <w:pPr>
          <w:pStyle w:val="Footer"/>
          <w:jc w:val="right"/>
          <w:rPr>
            <w:rFonts w:asciiTheme="minorHAnsi" w:hAnsiTheme="minorHAnsi" w:cstheme="minorHAnsi"/>
            <w:noProof/>
          </w:rPr>
        </w:pPr>
      </w:p>
    </w:sdtContent>
  </w:sdt>
  <w:p w14:paraId="36952167" w14:textId="6C958569" w:rsidR="009B7037" w:rsidRPr="009B7037" w:rsidRDefault="009B7037" w:rsidP="009B7037">
    <w:pPr>
      <w:tabs>
        <w:tab w:val="center" w:pos="4513"/>
        <w:tab w:val="right" w:pos="9026"/>
      </w:tabs>
      <w:rPr>
        <w:rFonts w:asciiTheme="minorHAnsi" w:eastAsia="Calibri" w:hAnsiTheme="minorHAnsi" w:cstheme="minorHAnsi"/>
        <w:sz w:val="22"/>
        <w:szCs w:val="22"/>
        <w:lang w:val="ro-RO"/>
      </w:rPr>
    </w:pPr>
  </w:p>
  <w:p w14:paraId="60552C6C" w14:textId="1409EC4F" w:rsidR="008E2614" w:rsidRPr="009B7037" w:rsidRDefault="00FC195D" w:rsidP="009B7037">
    <w:pPr>
      <w:tabs>
        <w:tab w:val="center" w:pos="4513"/>
        <w:tab w:val="right" w:pos="9026"/>
      </w:tabs>
      <w:jc w:val="center"/>
      <w:rPr>
        <w:rFonts w:asciiTheme="minorHAnsi" w:eastAsia="Calibri" w:hAnsiTheme="minorHAnsi" w:cstheme="minorHAnsi"/>
        <w:b/>
        <w:color w:val="002060"/>
        <w:sz w:val="18"/>
        <w:szCs w:val="18"/>
        <w:lang w:val="ro-RO"/>
      </w:rPr>
    </w:pPr>
    <w:r w:rsidRPr="009A77A5">
      <w:rPr>
        <w:noProof/>
      </w:rPr>
      <w:drawing>
        <wp:inline distT="0" distB="0" distL="0" distR="0" wp14:anchorId="5BBB602C" wp14:editId="3E657125">
          <wp:extent cx="5732145" cy="551815"/>
          <wp:effectExtent l="0" t="0" r="1905" b="635"/>
          <wp:docPr id="49" name="Picture 7">
            <a:extLst xmlns:a="http://schemas.openxmlformats.org/drawingml/2006/main">
              <a:ext uri="{FF2B5EF4-FFF2-40B4-BE49-F238E27FC236}">
                <a16:creationId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5732145" cy="5518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1A998F" w14:textId="77777777" w:rsidR="00857076" w:rsidRDefault="00857076">
      <w:r>
        <w:separator/>
      </w:r>
    </w:p>
  </w:footnote>
  <w:footnote w:type="continuationSeparator" w:id="0">
    <w:p w14:paraId="2E25E3E8" w14:textId="77777777" w:rsidR="00857076" w:rsidRDefault="00857076">
      <w:r>
        <w:continuationSeparator/>
      </w:r>
    </w:p>
  </w:footnote>
  <w:footnote w:type="continuationNotice" w:id="1">
    <w:p w14:paraId="19FAC80C" w14:textId="77777777" w:rsidR="00857076" w:rsidRDefault="00857076"/>
  </w:footnote>
  <w:footnote w:id="2">
    <w:p w14:paraId="04CEA44C" w14:textId="0E7F63C4" w:rsidR="00745BDA" w:rsidRDefault="00745BDA">
      <w:pPr>
        <w:pStyle w:val="FootnoteText"/>
      </w:pPr>
      <w:r>
        <w:rPr>
          <w:rStyle w:val="FootnoteReference"/>
        </w:rPr>
        <w:footnoteRef/>
      </w:r>
      <w:r>
        <w:t xml:space="preserve"> Anexa la OUGnr.23/2023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322C73" w14:textId="524F6D5D" w:rsidR="00BF7A71" w:rsidRDefault="00BF7A71" w:rsidP="002049B2">
    <w:pPr>
      <w:pStyle w:val="Header"/>
      <w:jc w:val="center"/>
      <w:rPr>
        <w:noProof/>
        <w:lang w:eastAsia="ro-RO"/>
      </w:rPr>
    </w:pPr>
  </w:p>
  <w:p w14:paraId="5AE02FF6" w14:textId="77777777" w:rsidR="002049B2" w:rsidRDefault="002049B2" w:rsidP="002049B2">
    <w:pPr>
      <w:pStyle w:val="Header"/>
      <w:ind w:left="-1080"/>
      <w:jc w:val="center"/>
      <w:rPr>
        <w:noProof/>
        <w:lang w:eastAsia="ro-RO"/>
      </w:rPr>
    </w:pPr>
  </w:p>
  <w:p w14:paraId="659CD7B1" w14:textId="77777777" w:rsidR="002049B2" w:rsidRDefault="002049B2" w:rsidP="002049B2">
    <w:pPr>
      <w:pStyle w:val="Header"/>
      <w:ind w:left="-1080"/>
      <w:jc w:val="center"/>
      <w:rPr>
        <w:lang w:val="fr-FR"/>
      </w:rPr>
    </w:pPr>
  </w:p>
  <w:p w14:paraId="4D0B8DA6" w14:textId="77777777" w:rsidR="00BF7A71" w:rsidRDefault="00BF7A7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022E1" w14:textId="31960A90" w:rsidR="00BF7A71" w:rsidRPr="00007FCC" w:rsidRDefault="00FC195D" w:rsidP="002049B2">
    <w:pPr>
      <w:pStyle w:val="Header"/>
      <w:ind w:left="-142"/>
      <w:jc w:val="center"/>
      <w:rPr>
        <w:sz w:val="22"/>
        <w:szCs w:val="22"/>
        <w:lang w:val="fr-FR"/>
      </w:rPr>
    </w:pPr>
    <w:r w:rsidRPr="00AD5884">
      <w:rPr>
        <w:rFonts w:cs="Calibri"/>
        <w:noProof/>
        <w:sz w:val="16"/>
        <w:szCs w:val="16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41FF207" wp14:editId="038C2AF1">
              <wp:simplePos x="0" y="0"/>
              <wp:positionH relativeFrom="margin">
                <wp:posOffset>1228725</wp:posOffset>
              </wp:positionH>
              <wp:positionV relativeFrom="paragraph">
                <wp:posOffset>-172085</wp:posOffset>
              </wp:positionV>
              <wp:extent cx="5623318" cy="590550"/>
              <wp:effectExtent l="0" t="0" r="0" b="0"/>
              <wp:wrapNone/>
              <wp:docPr id="7" name="Group 6">
                <a:extLst xmlns:a="http://schemas.openxmlformats.org/drawingml/2006/main">
                  <a:ext uri="{FF2B5EF4-FFF2-40B4-BE49-F238E27FC236}">
                    <a16:creationId xmlns:a16="http://schemas.microsoft.com/office/drawing/2014/main" id="{2C541A36-B86A-C802-A9B0-020604A753B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3318" cy="590550"/>
                        <a:chOff x="0" y="0"/>
                        <a:chExt cx="5623318" cy="554287"/>
                      </a:xfrm>
                    </wpg:grpSpPr>
                    <wpg:grpSp>
                      <wpg:cNvPr id="1" name="Group 1">
                        <a:extLst>
                          <a:ext uri="{FF2B5EF4-FFF2-40B4-BE49-F238E27FC236}">
                            <a16:creationId xmlns:a16="http://schemas.microsoft.com/office/drawing/2014/main" id="{8F4192F2-AC03-52B9-60F5-D78EF46BBE57}"/>
                          </a:ext>
                        </a:extLst>
                      </wpg:cNvPr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3" name="Picture 3">
                            <a:extLst>
                              <a:ext uri="{FF2B5EF4-FFF2-40B4-BE49-F238E27FC236}">
                                <a16:creationId xmlns:a16="http://schemas.microsoft.com/office/drawing/2014/main" id="{147CBA1E-0100-ECCB-5AB2-E3882BB4A2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4">
                            <a:extLst>
                              <a:ext uri="{FF2B5EF4-FFF2-40B4-BE49-F238E27FC236}">
                                <a16:creationId xmlns:a16="http://schemas.microsoft.com/office/drawing/2014/main" id="{3B25AD77-E0BB-51CE-C247-AAD0EFB5342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" name="Picture 2">
                          <a:extLst>
                            <a:ext uri="{FF2B5EF4-FFF2-40B4-BE49-F238E27FC236}">
                              <a16:creationId xmlns:a16="http://schemas.microsoft.com/office/drawing/2014/main" id="{9B0DE539-E40C-C2C7-E4E5-F4AED9BAAA70}"/>
                            </a:ext>
                          </a:extLst>
                        </pic:cNvPr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708084C" id="Group 6" o:spid="_x0000_s1026" style="position:absolute;margin-left:96.75pt;margin-top:-13.55pt;width:442.8pt;height:46.5pt;z-index:251659264;mso-position-horizontal-relative:margin;mso-height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A/7NEBCQAAAMMgWP/Qz3HQCvI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NFqVsAAAIABJREFU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PPrUVEAAAIYSURBVAAAAFrmCwAAAAAAAAAAAAAAAAAAAAAA&#10;AAAAAAAAAAAAAAAAAAAAWuYLAAAAAAAAAAAAAAAAAAAAAAAAAAAAAAAAAAAAAAAAAABa5gsAAAAA&#10;AAAAAAAAAAAAAAAAAAAAAAAAAAAAAAAAAAAAAFrmCwAAAAAAAAAAAAAAAAAAAAAAAAAAAAAAAAAA&#10;AAAAAAAAWu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">
              <v:group id="Group 1" o:spid="_x0000_s1027" style="position:absolute;top:111;width:35336;height:5431" coordorigin=",111" coordsize="35336,54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8" type="#_x0000_t75" style="position:absolute;left:29638;top:142;width:5698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">
                  <v:imagedata r:id="rId4" o:title="" croptop="10277f" cropbottom="7092f" cropleft="2093f" cropright="47043f"/>
                </v:shape>
                <v:shape id="Picture 4" o:spid="_x0000_s1029" type="#_x0000_t75" style="position:absolute;top:111;width:2447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">
                  <v:imagedata r:id="rId5" o:title="" cropbottom="1471f" cropleft="1376f" cropright="3334f"/>
                </v:shape>
              </v:group>
              <v:shape id="Picture 2" o:spid="_x0000_s1030" type="#_x0000_t75" style="position:absolute;left:40504;width:15729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  <w:p w14:paraId="46F6FB03" w14:textId="77777777" w:rsidR="002049B2" w:rsidRPr="00007FCC" w:rsidRDefault="002049B2" w:rsidP="008E2614">
    <w:pPr>
      <w:pStyle w:val="Header"/>
      <w:ind w:left="-1080"/>
      <w:jc w:val="center"/>
      <w:rPr>
        <w:sz w:val="22"/>
        <w:szCs w:val="22"/>
        <w:lang w:val="fr-FR"/>
      </w:rPr>
    </w:pPr>
  </w:p>
  <w:p w14:paraId="0C0883E0" w14:textId="77777777" w:rsidR="002049B2" w:rsidRPr="00007FCC" w:rsidRDefault="002049B2" w:rsidP="008E2614">
    <w:pPr>
      <w:pStyle w:val="Header"/>
      <w:ind w:left="-1080"/>
      <w:jc w:val="center"/>
      <w:rPr>
        <w:sz w:val="22"/>
        <w:szCs w:val="22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87646B4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3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5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/>
      </w:rPr>
    </w:lvl>
  </w:abstractNum>
  <w:abstractNum w:abstractNumId="7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/>
      </w:rPr>
    </w:lvl>
  </w:abstractNum>
  <w:abstractNum w:abstractNumId="8" w15:restartNumberingAfterBreak="0">
    <w:nsid w:val="00000008"/>
    <w:multiLevelType w:val="multilevel"/>
    <w:tmpl w:val="0000000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9" w15:restartNumberingAfterBreak="0">
    <w:nsid w:val="013A4451"/>
    <w:multiLevelType w:val="hybridMultilevel"/>
    <w:tmpl w:val="302EBDE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04B5506F"/>
    <w:multiLevelType w:val="hybridMultilevel"/>
    <w:tmpl w:val="6B005F58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6E119E"/>
    <w:multiLevelType w:val="hybridMultilevel"/>
    <w:tmpl w:val="99109A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C3AC37E4">
      <w:start w:val="5"/>
      <w:numFmt w:val="bullet"/>
      <w:lvlText w:val="-"/>
      <w:lvlJc w:val="left"/>
      <w:pPr>
        <w:ind w:left="1440" w:hanging="720"/>
      </w:pPr>
      <w:rPr>
        <w:rFonts w:ascii="Trebuchet MS" w:eastAsia="Times New Roman" w:hAnsi="Trebuchet MS" w:cs="Aria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0BA6418"/>
    <w:multiLevelType w:val="multilevel"/>
    <w:tmpl w:val="198084CA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12D362CA"/>
    <w:multiLevelType w:val="hybridMultilevel"/>
    <w:tmpl w:val="03F2BBDA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7F07A7"/>
    <w:multiLevelType w:val="hybridMultilevel"/>
    <w:tmpl w:val="A2F41A7C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49C4F1E"/>
    <w:multiLevelType w:val="hybridMultilevel"/>
    <w:tmpl w:val="DFF4431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1E2239"/>
    <w:multiLevelType w:val="hybridMultilevel"/>
    <w:tmpl w:val="8D268E08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79E42F3"/>
    <w:multiLevelType w:val="multilevel"/>
    <w:tmpl w:val="77686E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III.%1.%2.%3.%4"/>
      <w:lvlJc w:val="left"/>
      <w:pPr>
        <w:tabs>
          <w:tab w:val="num" w:pos="2160"/>
        </w:tabs>
        <w:ind w:left="1440" w:hanging="360"/>
      </w:pPr>
      <w:rPr>
        <w:rFonts w:hint="default"/>
      </w:rPr>
    </w:lvl>
    <w:lvl w:ilvl="4">
      <w:start w:val="1"/>
      <w:numFmt w:val="decimal"/>
      <w:lvlText w:val="III.%1.%2.%3.%4.(%5)"/>
      <w:lvlJc w:val="left"/>
      <w:pPr>
        <w:tabs>
          <w:tab w:val="num" w:pos="288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8" w15:restartNumberingAfterBreak="0">
    <w:nsid w:val="1B4852B6"/>
    <w:multiLevelType w:val="hybridMultilevel"/>
    <w:tmpl w:val="6F882CA2"/>
    <w:lvl w:ilvl="0" w:tplc="B762AE1C">
      <w:start w:val="1"/>
      <w:numFmt w:val="bullet"/>
      <w:lvlText w:val="o"/>
      <w:lvlJc w:val="left"/>
      <w:pPr>
        <w:ind w:left="785" w:hanging="360"/>
      </w:pPr>
      <w:rPr>
        <w:rFonts w:ascii="Courier New" w:hAnsi="Courier New" w:cs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9" w15:restartNumberingAfterBreak="0">
    <w:nsid w:val="1EA66CCD"/>
    <w:multiLevelType w:val="hybridMultilevel"/>
    <w:tmpl w:val="7D4E99D0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55016E2"/>
    <w:multiLevelType w:val="hybridMultilevel"/>
    <w:tmpl w:val="2B547D6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8D2572"/>
    <w:multiLevelType w:val="hybridMultilevel"/>
    <w:tmpl w:val="7F64A08E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3A32A06"/>
    <w:multiLevelType w:val="hybridMultilevel"/>
    <w:tmpl w:val="141CBDE4"/>
    <w:lvl w:ilvl="0" w:tplc="5CF21608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401AF9"/>
    <w:multiLevelType w:val="hybridMultilevel"/>
    <w:tmpl w:val="D714B99E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7C50A6"/>
    <w:multiLevelType w:val="hybridMultilevel"/>
    <w:tmpl w:val="85BE4F5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C52F64"/>
    <w:multiLevelType w:val="hybridMultilevel"/>
    <w:tmpl w:val="33DE43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2A8E22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  <w:strike w:val="0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7E4B9F"/>
    <w:multiLevelType w:val="hybridMultilevel"/>
    <w:tmpl w:val="C6121AF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3350E"/>
    <w:multiLevelType w:val="hybridMultilevel"/>
    <w:tmpl w:val="24820848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2E1E8E"/>
    <w:multiLevelType w:val="multilevel"/>
    <w:tmpl w:val="77686EE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III.%1.%2.%3.%4"/>
      <w:lvlJc w:val="left"/>
      <w:pPr>
        <w:tabs>
          <w:tab w:val="num" w:pos="2160"/>
        </w:tabs>
        <w:ind w:left="1440" w:hanging="360"/>
      </w:pPr>
      <w:rPr>
        <w:rFonts w:hint="default"/>
      </w:rPr>
    </w:lvl>
    <w:lvl w:ilvl="4">
      <w:start w:val="1"/>
      <w:numFmt w:val="decimal"/>
      <w:lvlText w:val="III.%1.%2.%3.%4.(%5)"/>
      <w:lvlJc w:val="left"/>
      <w:pPr>
        <w:tabs>
          <w:tab w:val="num" w:pos="288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9" w15:restartNumberingAfterBreak="0">
    <w:nsid w:val="671F56D2"/>
    <w:multiLevelType w:val="hybridMultilevel"/>
    <w:tmpl w:val="390271CA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707247"/>
    <w:multiLevelType w:val="hybridMultilevel"/>
    <w:tmpl w:val="A22AAD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B12343"/>
    <w:multiLevelType w:val="hybridMultilevel"/>
    <w:tmpl w:val="AE5A38E0"/>
    <w:lvl w:ilvl="0" w:tplc="AF92DF4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AB697F"/>
    <w:multiLevelType w:val="hybridMultilevel"/>
    <w:tmpl w:val="1ECAAE2A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E00472"/>
    <w:multiLevelType w:val="hybridMultilevel"/>
    <w:tmpl w:val="39E427E0"/>
    <w:lvl w:ilvl="0" w:tplc="79F4E6FA">
      <w:start w:val="1"/>
      <w:numFmt w:val="upperLetter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34AAE18A">
      <w:numFmt w:val="bullet"/>
      <w:lvlText w:val="-"/>
      <w:lvlJc w:val="left"/>
      <w:pPr>
        <w:tabs>
          <w:tab w:val="num" w:pos="1320"/>
        </w:tabs>
        <w:ind w:left="1320" w:hanging="360"/>
      </w:pPr>
      <w:rPr>
        <w:rFonts w:ascii="Arial" w:eastAsia="Times New Roman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num w:numId="1" w16cid:durableId="278879693">
    <w:abstractNumId w:val="9"/>
  </w:num>
  <w:num w:numId="2" w16cid:durableId="2047749693">
    <w:abstractNumId w:val="28"/>
  </w:num>
  <w:num w:numId="3" w16cid:durableId="1747067276">
    <w:abstractNumId w:val="33"/>
  </w:num>
  <w:num w:numId="4" w16cid:durableId="554512008">
    <w:abstractNumId w:val="17"/>
  </w:num>
  <w:num w:numId="5" w16cid:durableId="1870138711">
    <w:abstractNumId w:val="26"/>
  </w:num>
  <w:num w:numId="6" w16cid:durableId="1735086558">
    <w:abstractNumId w:val="13"/>
  </w:num>
  <w:num w:numId="7" w16cid:durableId="95251750">
    <w:abstractNumId w:val="27"/>
  </w:num>
  <w:num w:numId="8" w16cid:durableId="354038012">
    <w:abstractNumId w:val="16"/>
  </w:num>
  <w:num w:numId="9" w16cid:durableId="1682076639">
    <w:abstractNumId w:val="24"/>
  </w:num>
  <w:num w:numId="10" w16cid:durableId="552542753">
    <w:abstractNumId w:val="32"/>
  </w:num>
  <w:num w:numId="11" w16cid:durableId="1108617479">
    <w:abstractNumId w:val="19"/>
  </w:num>
  <w:num w:numId="12" w16cid:durableId="1948854759">
    <w:abstractNumId w:val="15"/>
  </w:num>
  <w:num w:numId="13" w16cid:durableId="668874697">
    <w:abstractNumId w:val="29"/>
  </w:num>
  <w:num w:numId="14" w16cid:durableId="830096969">
    <w:abstractNumId w:val="23"/>
  </w:num>
  <w:num w:numId="15" w16cid:durableId="1056198586">
    <w:abstractNumId w:val="10"/>
  </w:num>
  <w:num w:numId="16" w16cid:durableId="233664165">
    <w:abstractNumId w:val="1"/>
  </w:num>
  <w:num w:numId="17" w16cid:durableId="1527595165">
    <w:abstractNumId w:val="2"/>
  </w:num>
  <w:num w:numId="18" w16cid:durableId="589705919">
    <w:abstractNumId w:val="3"/>
  </w:num>
  <w:num w:numId="19" w16cid:durableId="1197543751">
    <w:abstractNumId w:val="4"/>
  </w:num>
  <w:num w:numId="20" w16cid:durableId="1593514386">
    <w:abstractNumId w:val="5"/>
  </w:num>
  <w:num w:numId="21" w16cid:durableId="6366731">
    <w:abstractNumId w:val="6"/>
  </w:num>
  <w:num w:numId="22" w16cid:durableId="234750947">
    <w:abstractNumId w:val="7"/>
  </w:num>
  <w:num w:numId="23" w16cid:durableId="50421610">
    <w:abstractNumId w:val="8"/>
  </w:num>
  <w:num w:numId="24" w16cid:durableId="1826429672">
    <w:abstractNumId w:val="20"/>
  </w:num>
  <w:num w:numId="25" w16cid:durableId="663165133">
    <w:abstractNumId w:val="0"/>
  </w:num>
  <w:num w:numId="26" w16cid:durableId="1754358006">
    <w:abstractNumId w:val="11"/>
  </w:num>
  <w:num w:numId="27" w16cid:durableId="1469977969">
    <w:abstractNumId w:val="25"/>
  </w:num>
  <w:num w:numId="28" w16cid:durableId="631979585">
    <w:abstractNumId w:val="18"/>
  </w:num>
  <w:num w:numId="29" w16cid:durableId="407583152">
    <w:abstractNumId w:val="12"/>
  </w:num>
  <w:num w:numId="30" w16cid:durableId="31392436">
    <w:abstractNumId w:val="21"/>
  </w:num>
  <w:num w:numId="31" w16cid:durableId="1181167728">
    <w:abstractNumId w:val="14"/>
  </w:num>
  <w:num w:numId="32" w16cid:durableId="240868349">
    <w:abstractNumId w:val="22"/>
  </w:num>
  <w:num w:numId="33" w16cid:durableId="190805392">
    <w:abstractNumId w:val="31"/>
  </w:num>
  <w:num w:numId="34" w16cid:durableId="146593156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4A9C"/>
    <w:rsid w:val="00007FCC"/>
    <w:rsid w:val="000112D2"/>
    <w:rsid w:val="00012389"/>
    <w:rsid w:val="00015A01"/>
    <w:rsid w:val="0002033B"/>
    <w:rsid w:val="000359E2"/>
    <w:rsid w:val="000361FD"/>
    <w:rsid w:val="00036C05"/>
    <w:rsid w:val="000411BF"/>
    <w:rsid w:val="00041FE9"/>
    <w:rsid w:val="00043367"/>
    <w:rsid w:val="0004390C"/>
    <w:rsid w:val="000448DB"/>
    <w:rsid w:val="00044911"/>
    <w:rsid w:val="00044ED7"/>
    <w:rsid w:val="00051F34"/>
    <w:rsid w:val="00054877"/>
    <w:rsid w:val="00055E57"/>
    <w:rsid w:val="00057C5E"/>
    <w:rsid w:val="0006448E"/>
    <w:rsid w:val="00064DE0"/>
    <w:rsid w:val="00066E69"/>
    <w:rsid w:val="00073341"/>
    <w:rsid w:val="00073449"/>
    <w:rsid w:val="0008019D"/>
    <w:rsid w:val="00083909"/>
    <w:rsid w:val="0008546C"/>
    <w:rsid w:val="00086C68"/>
    <w:rsid w:val="000965B0"/>
    <w:rsid w:val="00096766"/>
    <w:rsid w:val="000A0EAD"/>
    <w:rsid w:val="000A1094"/>
    <w:rsid w:val="000A28A1"/>
    <w:rsid w:val="000A47AF"/>
    <w:rsid w:val="000A60F1"/>
    <w:rsid w:val="000A6622"/>
    <w:rsid w:val="000B2E0D"/>
    <w:rsid w:val="000B5034"/>
    <w:rsid w:val="000B6495"/>
    <w:rsid w:val="000C282A"/>
    <w:rsid w:val="000C46D5"/>
    <w:rsid w:val="000C73ED"/>
    <w:rsid w:val="000D0B64"/>
    <w:rsid w:val="000D3DF7"/>
    <w:rsid w:val="000D752D"/>
    <w:rsid w:val="000E267C"/>
    <w:rsid w:val="000E293B"/>
    <w:rsid w:val="000E568E"/>
    <w:rsid w:val="000F5A36"/>
    <w:rsid w:val="0010048C"/>
    <w:rsid w:val="001011B9"/>
    <w:rsid w:val="00101308"/>
    <w:rsid w:val="00102E1D"/>
    <w:rsid w:val="00102E89"/>
    <w:rsid w:val="001064FC"/>
    <w:rsid w:val="00107348"/>
    <w:rsid w:val="00110665"/>
    <w:rsid w:val="001133A5"/>
    <w:rsid w:val="001164BA"/>
    <w:rsid w:val="00120BA3"/>
    <w:rsid w:val="001216E6"/>
    <w:rsid w:val="00122011"/>
    <w:rsid w:val="001247E1"/>
    <w:rsid w:val="00125798"/>
    <w:rsid w:val="001258F6"/>
    <w:rsid w:val="00127897"/>
    <w:rsid w:val="001414CD"/>
    <w:rsid w:val="0014193E"/>
    <w:rsid w:val="00142177"/>
    <w:rsid w:val="00144294"/>
    <w:rsid w:val="00146FE1"/>
    <w:rsid w:val="001527C7"/>
    <w:rsid w:val="00152865"/>
    <w:rsid w:val="001603DD"/>
    <w:rsid w:val="00163F70"/>
    <w:rsid w:val="00171040"/>
    <w:rsid w:val="00172019"/>
    <w:rsid w:val="001763BC"/>
    <w:rsid w:val="00176BAF"/>
    <w:rsid w:val="001806FA"/>
    <w:rsid w:val="00181E97"/>
    <w:rsid w:val="00183BF1"/>
    <w:rsid w:val="00185A3B"/>
    <w:rsid w:val="00186360"/>
    <w:rsid w:val="00191312"/>
    <w:rsid w:val="001923CA"/>
    <w:rsid w:val="001A2CD8"/>
    <w:rsid w:val="001A33B7"/>
    <w:rsid w:val="001A59BA"/>
    <w:rsid w:val="001A7C07"/>
    <w:rsid w:val="001B1493"/>
    <w:rsid w:val="001B3B7A"/>
    <w:rsid w:val="001B4414"/>
    <w:rsid w:val="001B4FBC"/>
    <w:rsid w:val="001B7A61"/>
    <w:rsid w:val="001C24C4"/>
    <w:rsid w:val="001C43B9"/>
    <w:rsid w:val="001C7C40"/>
    <w:rsid w:val="001D0D30"/>
    <w:rsid w:val="001D4CF0"/>
    <w:rsid w:val="001D5A20"/>
    <w:rsid w:val="001D7DF9"/>
    <w:rsid w:val="001E079C"/>
    <w:rsid w:val="001E20A6"/>
    <w:rsid w:val="001E4A8B"/>
    <w:rsid w:val="001E55FF"/>
    <w:rsid w:val="001F1081"/>
    <w:rsid w:val="00200A76"/>
    <w:rsid w:val="002030A3"/>
    <w:rsid w:val="002049B2"/>
    <w:rsid w:val="00204A29"/>
    <w:rsid w:val="0021791E"/>
    <w:rsid w:val="00220195"/>
    <w:rsid w:val="00222026"/>
    <w:rsid w:val="00222AE8"/>
    <w:rsid w:val="00223FA5"/>
    <w:rsid w:val="002260A1"/>
    <w:rsid w:val="00237C0B"/>
    <w:rsid w:val="002414A8"/>
    <w:rsid w:val="00245C13"/>
    <w:rsid w:val="00256747"/>
    <w:rsid w:val="002611F6"/>
    <w:rsid w:val="0026277F"/>
    <w:rsid w:val="00270267"/>
    <w:rsid w:val="00271AF2"/>
    <w:rsid w:val="00273EC3"/>
    <w:rsid w:val="00274AAF"/>
    <w:rsid w:val="00277041"/>
    <w:rsid w:val="00290254"/>
    <w:rsid w:val="002945F9"/>
    <w:rsid w:val="00294908"/>
    <w:rsid w:val="00295232"/>
    <w:rsid w:val="0029558C"/>
    <w:rsid w:val="002A2151"/>
    <w:rsid w:val="002A43E2"/>
    <w:rsid w:val="002A7624"/>
    <w:rsid w:val="002A7910"/>
    <w:rsid w:val="002B0E5D"/>
    <w:rsid w:val="002B0EA7"/>
    <w:rsid w:val="002B558C"/>
    <w:rsid w:val="002B60CC"/>
    <w:rsid w:val="002C0DAD"/>
    <w:rsid w:val="002D0EFB"/>
    <w:rsid w:val="002D77B9"/>
    <w:rsid w:val="0030092A"/>
    <w:rsid w:val="00304F26"/>
    <w:rsid w:val="00310B18"/>
    <w:rsid w:val="0031465C"/>
    <w:rsid w:val="0031710D"/>
    <w:rsid w:val="0033027E"/>
    <w:rsid w:val="00333C9F"/>
    <w:rsid w:val="0033435C"/>
    <w:rsid w:val="00334A9C"/>
    <w:rsid w:val="0034618A"/>
    <w:rsid w:val="0034722F"/>
    <w:rsid w:val="0034734F"/>
    <w:rsid w:val="00361C98"/>
    <w:rsid w:val="003662EC"/>
    <w:rsid w:val="00370533"/>
    <w:rsid w:val="00371390"/>
    <w:rsid w:val="00373CCF"/>
    <w:rsid w:val="00385985"/>
    <w:rsid w:val="00387B15"/>
    <w:rsid w:val="00391D11"/>
    <w:rsid w:val="00391F19"/>
    <w:rsid w:val="00392884"/>
    <w:rsid w:val="00393A8E"/>
    <w:rsid w:val="00394910"/>
    <w:rsid w:val="003A1EFB"/>
    <w:rsid w:val="003A52C3"/>
    <w:rsid w:val="003A56B1"/>
    <w:rsid w:val="003A58D9"/>
    <w:rsid w:val="003D2F19"/>
    <w:rsid w:val="003E0CD2"/>
    <w:rsid w:val="003E10D2"/>
    <w:rsid w:val="003E124F"/>
    <w:rsid w:val="003E2AF2"/>
    <w:rsid w:val="003E325A"/>
    <w:rsid w:val="003E536B"/>
    <w:rsid w:val="003F554F"/>
    <w:rsid w:val="003F7068"/>
    <w:rsid w:val="00405F9E"/>
    <w:rsid w:val="00406C5E"/>
    <w:rsid w:val="00410D6B"/>
    <w:rsid w:val="00415A92"/>
    <w:rsid w:val="0042040C"/>
    <w:rsid w:val="00421D36"/>
    <w:rsid w:val="00421DA3"/>
    <w:rsid w:val="00423711"/>
    <w:rsid w:val="004278DC"/>
    <w:rsid w:val="00427FB7"/>
    <w:rsid w:val="00430D3A"/>
    <w:rsid w:val="004368CE"/>
    <w:rsid w:val="00444F2E"/>
    <w:rsid w:val="004452DD"/>
    <w:rsid w:val="0045093E"/>
    <w:rsid w:val="0045502D"/>
    <w:rsid w:val="00456B9F"/>
    <w:rsid w:val="004571FB"/>
    <w:rsid w:val="004615AA"/>
    <w:rsid w:val="004736F3"/>
    <w:rsid w:val="00474711"/>
    <w:rsid w:val="00474868"/>
    <w:rsid w:val="00481551"/>
    <w:rsid w:val="0048357B"/>
    <w:rsid w:val="004841C2"/>
    <w:rsid w:val="00484CE7"/>
    <w:rsid w:val="00487B49"/>
    <w:rsid w:val="004A1E2E"/>
    <w:rsid w:val="004A5BCD"/>
    <w:rsid w:val="004A603B"/>
    <w:rsid w:val="004A6558"/>
    <w:rsid w:val="004A739C"/>
    <w:rsid w:val="004A7449"/>
    <w:rsid w:val="004A7E17"/>
    <w:rsid w:val="004A7E6B"/>
    <w:rsid w:val="004B3902"/>
    <w:rsid w:val="004B3934"/>
    <w:rsid w:val="004C1781"/>
    <w:rsid w:val="004C1BCE"/>
    <w:rsid w:val="004C501B"/>
    <w:rsid w:val="004C567B"/>
    <w:rsid w:val="004D1AE2"/>
    <w:rsid w:val="004D4AAA"/>
    <w:rsid w:val="004D5DA5"/>
    <w:rsid w:val="004F1EEB"/>
    <w:rsid w:val="004F313A"/>
    <w:rsid w:val="004F5401"/>
    <w:rsid w:val="004F6953"/>
    <w:rsid w:val="00504EA4"/>
    <w:rsid w:val="005050D1"/>
    <w:rsid w:val="00506C41"/>
    <w:rsid w:val="0052028F"/>
    <w:rsid w:val="0052509E"/>
    <w:rsid w:val="00525B2F"/>
    <w:rsid w:val="00527D2E"/>
    <w:rsid w:val="005314F0"/>
    <w:rsid w:val="00531C1F"/>
    <w:rsid w:val="005325CE"/>
    <w:rsid w:val="00535684"/>
    <w:rsid w:val="005419BF"/>
    <w:rsid w:val="00541F08"/>
    <w:rsid w:val="005439EE"/>
    <w:rsid w:val="00545E01"/>
    <w:rsid w:val="00546344"/>
    <w:rsid w:val="005530CB"/>
    <w:rsid w:val="00560B44"/>
    <w:rsid w:val="0056183F"/>
    <w:rsid w:val="00561C60"/>
    <w:rsid w:val="005638C0"/>
    <w:rsid w:val="00563DCA"/>
    <w:rsid w:val="0057383D"/>
    <w:rsid w:val="00573FD5"/>
    <w:rsid w:val="00575FA3"/>
    <w:rsid w:val="00577B41"/>
    <w:rsid w:val="00583559"/>
    <w:rsid w:val="00586934"/>
    <w:rsid w:val="00591C91"/>
    <w:rsid w:val="00593C29"/>
    <w:rsid w:val="00594E76"/>
    <w:rsid w:val="005A1A38"/>
    <w:rsid w:val="005A32A2"/>
    <w:rsid w:val="005A3A87"/>
    <w:rsid w:val="005A4818"/>
    <w:rsid w:val="005A663F"/>
    <w:rsid w:val="005B35B7"/>
    <w:rsid w:val="005B7DFD"/>
    <w:rsid w:val="005C08A0"/>
    <w:rsid w:val="005C51E6"/>
    <w:rsid w:val="005C6AEC"/>
    <w:rsid w:val="005C6D1C"/>
    <w:rsid w:val="005C7659"/>
    <w:rsid w:val="005C7F38"/>
    <w:rsid w:val="005D4A5B"/>
    <w:rsid w:val="005D5DE8"/>
    <w:rsid w:val="005E1FF4"/>
    <w:rsid w:val="005E362A"/>
    <w:rsid w:val="005E43B7"/>
    <w:rsid w:val="005E68EE"/>
    <w:rsid w:val="005F0095"/>
    <w:rsid w:val="005F1268"/>
    <w:rsid w:val="005F3DE0"/>
    <w:rsid w:val="005F7FF6"/>
    <w:rsid w:val="00603A67"/>
    <w:rsid w:val="00603B9B"/>
    <w:rsid w:val="00604074"/>
    <w:rsid w:val="006135FC"/>
    <w:rsid w:val="006159B2"/>
    <w:rsid w:val="00616C85"/>
    <w:rsid w:val="00617121"/>
    <w:rsid w:val="00623759"/>
    <w:rsid w:val="0062431D"/>
    <w:rsid w:val="006245EC"/>
    <w:rsid w:val="00631112"/>
    <w:rsid w:val="0063271E"/>
    <w:rsid w:val="006347B5"/>
    <w:rsid w:val="006358A1"/>
    <w:rsid w:val="006369EE"/>
    <w:rsid w:val="006404B3"/>
    <w:rsid w:val="00651F0C"/>
    <w:rsid w:val="006551C3"/>
    <w:rsid w:val="00655628"/>
    <w:rsid w:val="00661563"/>
    <w:rsid w:val="006637EB"/>
    <w:rsid w:val="00664378"/>
    <w:rsid w:val="00667D20"/>
    <w:rsid w:val="00670824"/>
    <w:rsid w:val="00672C11"/>
    <w:rsid w:val="0067397F"/>
    <w:rsid w:val="00682A64"/>
    <w:rsid w:val="00683E18"/>
    <w:rsid w:val="0068565E"/>
    <w:rsid w:val="00693618"/>
    <w:rsid w:val="006B2540"/>
    <w:rsid w:val="006B7F40"/>
    <w:rsid w:val="006C3D29"/>
    <w:rsid w:val="006D16E7"/>
    <w:rsid w:val="006D7D0F"/>
    <w:rsid w:val="006E34B9"/>
    <w:rsid w:val="006E6272"/>
    <w:rsid w:val="006F064F"/>
    <w:rsid w:val="006F3BA5"/>
    <w:rsid w:val="00700DA0"/>
    <w:rsid w:val="007021DC"/>
    <w:rsid w:val="007028AA"/>
    <w:rsid w:val="00713F11"/>
    <w:rsid w:val="00714CC1"/>
    <w:rsid w:val="0071771C"/>
    <w:rsid w:val="00722F3F"/>
    <w:rsid w:val="00724279"/>
    <w:rsid w:val="00727075"/>
    <w:rsid w:val="007305A1"/>
    <w:rsid w:val="00732E8F"/>
    <w:rsid w:val="00733132"/>
    <w:rsid w:val="00735747"/>
    <w:rsid w:val="00745BDA"/>
    <w:rsid w:val="007519E7"/>
    <w:rsid w:val="00752690"/>
    <w:rsid w:val="00762996"/>
    <w:rsid w:val="00765C35"/>
    <w:rsid w:val="0078008C"/>
    <w:rsid w:val="00784EA6"/>
    <w:rsid w:val="00786EC7"/>
    <w:rsid w:val="007931D7"/>
    <w:rsid w:val="00795DB7"/>
    <w:rsid w:val="00795E3A"/>
    <w:rsid w:val="007A055F"/>
    <w:rsid w:val="007A29B1"/>
    <w:rsid w:val="007A34A1"/>
    <w:rsid w:val="007A655D"/>
    <w:rsid w:val="007A7411"/>
    <w:rsid w:val="007B27D3"/>
    <w:rsid w:val="007B6F8F"/>
    <w:rsid w:val="007C1154"/>
    <w:rsid w:val="007C3750"/>
    <w:rsid w:val="007D37D5"/>
    <w:rsid w:val="007D394F"/>
    <w:rsid w:val="007D443B"/>
    <w:rsid w:val="007D4A66"/>
    <w:rsid w:val="007E7A05"/>
    <w:rsid w:val="007F1B84"/>
    <w:rsid w:val="007F48D5"/>
    <w:rsid w:val="008065A4"/>
    <w:rsid w:val="00821732"/>
    <w:rsid w:val="00826B2A"/>
    <w:rsid w:val="00827E0F"/>
    <w:rsid w:val="008305A8"/>
    <w:rsid w:val="00831572"/>
    <w:rsid w:val="0083272E"/>
    <w:rsid w:val="008335D7"/>
    <w:rsid w:val="00834DFC"/>
    <w:rsid w:val="00836A80"/>
    <w:rsid w:val="00840106"/>
    <w:rsid w:val="00844AFC"/>
    <w:rsid w:val="0084515E"/>
    <w:rsid w:val="008472C2"/>
    <w:rsid w:val="0085152B"/>
    <w:rsid w:val="00857076"/>
    <w:rsid w:val="00857BC3"/>
    <w:rsid w:val="008659AE"/>
    <w:rsid w:val="008771CB"/>
    <w:rsid w:val="00890427"/>
    <w:rsid w:val="00894598"/>
    <w:rsid w:val="00895B8D"/>
    <w:rsid w:val="008A0D41"/>
    <w:rsid w:val="008A251B"/>
    <w:rsid w:val="008A5099"/>
    <w:rsid w:val="008A79E4"/>
    <w:rsid w:val="008A7FF1"/>
    <w:rsid w:val="008B3EF6"/>
    <w:rsid w:val="008C146D"/>
    <w:rsid w:val="008C3385"/>
    <w:rsid w:val="008C463C"/>
    <w:rsid w:val="008D09DB"/>
    <w:rsid w:val="008D1ECC"/>
    <w:rsid w:val="008D33A4"/>
    <w:rsid w:val="008D3C4B"/>
    <w:rsid w:val="008D3E77"/>
    <w:rsid w:val="008E2614"/>
    <w:rsid w:val="008E58C1"/>
    <w:rsid w:val="008F02A6"/>
    <w:rsid w:val="008F1246"/>
    <w:rsid w:val="008F31B5"/>
    <w:rsid w:val="008F4E91"/>
    <w:rsid w:val="008F6A82"/>
    <w:rsid w:val="00903694"/>
    <w:rsid w:val="00903DC4"/>
    <w:rsid w:val="00904BEE"/>
    <w:rsid w:val="009062A0"/>
    <w:rsid w:val="0090684C"/>
    <w:rsid w:val="0090764D"/>
    <w:rsid w:val="00914C52"/>
    <w:rsid w:val="00915112"/>
    <w:rsid w:val="009151A9"/>
    <w:rsid w:val="0092398D"/>
    <w:rsid w:val="00925169"/>
    <w:rsid w:val="00925A49"/>
    <w:rsid w:val="00925E5D"/>
    <w:rsid w:val="009347C2"/>
    <w:rsid w:val="00935354"/>
    <w:rsid w:val="00935CE2"/>
    <w:rsid w:val="00935EF6"/>
    <w:rsid w:val="00942ABF"/>
    <w:rsid w:val="00944792"/>
    <w:rsid w:val="009507B3"/>
    <w:rsid w:val="00954CD8"/>
    <w:rsid w:val="00956A18"/>
    <w:rsid w:val="00967069"/>
    <w:rsid w:val="0096755C"/>
    <w:rsid w:val="009703EC"/>
    <w:rsid w:val="00975025"/>
    <w:rsid w:val="009866E9"/>
    <w:rsid w:val="0098686B"/>
    <w:rsid w:val="00987CC1"/>
    <w:rsid w:val="0099032D"/>
    <w:rsid w:val="0099468E"/>
    <w:rsid w:val="009A51BF"/>
    <w:rsid w:val="009B0EAA"/>
    <w:rsid w:val="009B7037"/>
    <w:rsid w:val="009C56D6"/>
    <w:rsid w:val="009E074D"/>
    <w:rsid w:val="009E3D28"/>
    <w:rsid w:val="009E4DFA"/>
    <w:rsid w:val="009E6D42"/>
    <w:rsid w:val="009E73FF"/>
    <w:rsid w:val="009F667C"/>
    <w:rsid w:val="00A13333"/>
    <w:rsid w:val="00A13A8A"/>
    <w:rsid w:val="00A15B9B"/>
    <w:rsid w:val="00A15DB3"/>
    <w:rsid w:val="00A26280"/>
    <w:rsid w:val="00A27F12"/>
    <w:rsid w:val="00A3018F"/>
    <w:rsid w:val="00A33531"/>
    <w:rsid w:val="00A34428"/>
    <w:rsid w:val="00A351A2"/>
    <w:rsid w:val="00A35A99"/>
    <w:rsid w:val="00A42002"/>
    <w:rsid w:val="00A44789"/>
    <w:rsid w:val="00A45F12"/>
    <w:rsid w:val="00A46206"/>
    <w:rsid w:val="00A46A1E"/>
    <w:rsid w:val="00A51D70"/>
    <w:rsid w:val="00A564AC"/>
    <w:rsid w:val="00A56BCD"/>
    <w:rsid w:val="00A66CBF"/>
    <w:rsid w:val="00A66D80"/>
    <w:rsid w:val="00A66F53"/>
    <w:rsid w:val="00A70890"/>
    <w:rsid w:val="00A70AD2"/>
    <w:rsid w:val="00A75522"/>
    <w:rsid w:val="00A76749"/>
    <w:rsid w:val="00A94F83"/>
    <w:rsid w:val="00AA41DC"/>
    <w:rsid w:val="00AB4097"/>
    <w:rsid w:val="00AB6D73"/>
    <w:rsid w:val="00AC45A1"/>
    <w:rsid w:val="00AE06BE"/>
    <w:rsid w:val="00AE4744"/>
    <w:rsid w:val="00AE49B7"/>
    <w:rsid w:val="00AE6102"/>
    <w:rsid w:val="00AE677C"/>
    <w:rsid w:val="00AF26F4"/>
    <w:rsid w:val="00B042E5"/>
    <w:rsid w:val="00B06635"/>
    <w:rsid w:val="00B070FA"/>
    <w:rsid w:val="00B07475"/>
    <w:rsid w:val="00B1153D"/>
    <w:rsid w:val="00B13038"/>
    <w:rsid w:val="00B16EE9"/>
    <w:rsid w:val="00B17BCD"/>
    <w:rsid w:val="00B267E3"/>
    <w:rsid w:val="00B2793C"/>
    <w:rsid w:val="00B36F54"/>
    <w:rsid w:val="00B37CC2"/>
    <w:rsid w:val="00B47100"/>
    <w:rsid w:val="00B53C99"/>
    <w:rsid w:val="00B6103E"/>
    <w:rsid w:val="00B648BB"/>
    <w:rsid w:val="00B6564F"/>
    <w:rsid w:val="00B66712"/>
    <w:rsid w:val="00B742B5"/>
    <w:rsid w:val="00B742C0"/>
    <w:rsid w:val="00B800F7"/>
    <w:rsid w:val="00B820A4"/>
    <w:rsid w:val="00B86FDE"/>
    <w:rsid w:val="00B8757B"/>
    <w:rsid w:val="00B9370D"/>
    <w:rsid w:val="00BA0E5F"/>
    <w:rsid w:val="00BA7150"/>
    <w:rsid w:val="00BB3854"/>
    <w:rsid w:val="00BC19ED"/>
    <w:rsid w:val="00BD25B5"/>
    <w:rsid w:val="00BD2B50"/>
    <w:rsid w:val="00BD4047"/>
    <w:rsid w:val="00BD4518"/>
    <w:rsid w:val="00BD7125"/>
    <w:rsid w:val="00BD7C2F"/>
    <w:rsid w:val="00BD7FDB"/>
    <w:rsid w:val="00BE02F3"/>
    <w:rsid w:val="00BE516D"/>
    <w:rsid w:val="00BF7A71"/>
    <w:rsid w:val="00C0051A"/>
    <w:rsid w:val="00C150D4"/>
    <w:rsid w:val="00C231BA"/>
    <w:rsid w:val="00C27440"/>
    <w:rsid w:val="00C33279"/>
    <w:rsid w:val="00C359C8"/>
    <w:rsid w:val="00C35DD8"/>
    <w:rsid w:val="00C448D0"/>
    <w:rsid w:val="00C46043"/>
    <w:rsid w:val="00C4757F"/>
    <w:rsid w:val="00C51BB9"/>
    <w:rsid w:val="00C55319"/>
    <w:rsid w:val="00C56741"/>
    <w:rsid w:val="00C60D41"/>
    <w:rsid w:val="00C64349"/>
    <w:rsid w:val="00C64B95"/>
    <w:rsid w:val="00C7343F"/>
    <w:rsid w:val="00C74297"/>
    <w:rsid w:val="00C743D3"/>
    <w:rsid w:val="00C76C9D"/>
    <w:rsid w:val="00C83832"/>
    <w:rsid w:val="00C85884"/>
    <w:rsid w:val="00C9366D"/>
    <w:rsid w:val="00C962CB"/>
    <w:rsid w:val="00C96C5D"/>
    <w:rsid w:val="00CA0250"/>
    <w:rsid w:val="00CA0C32"/>
    <w:rsid w:val="00CA420C"/>
    <w:rsid w:val="00CA76D0"/>
    <w:rsid w:val="00CB17B8"/>
    <w:rsid w:val="00CB30D6"/>
    <w:rsid w:val="00CC2419"/>
    <w:rsid w:val="00CC6BEA"/>
    <w:rsid w:val="00CD0761"/>
    <w:rsid w:val="00CD0FD2"/>
    <w:rsid w:val="00CD57FC"/>
    <w:rsid w:val="00CD6E28"/>
    <w:rsid w:val="00CD72D1"/>
    <w:rsid w:val="00CE2174"/>
    <w:rsid w:val="00CF39FE"/>
    <w:rsid w:val="00CF3EC1"/>
    <w:rsid w:val="00CF5838"/>
    <w:rsid w:val="00CF6DCC"/>
    <w:rsid w:val="00D0180A"/>
    <w:rsid w:val="00D04EBF"/>
    <w:rsid w:val="00D14D77"/>
    <w:rsid w:val="00D20012"/>
    <w:rsid w:val="00D23B62"/>
    <w:rsid w:val="00D2472F"/>
    <w:rsid w:val="00D3548F"/>
    <w:rsid w:val="00D367DE"/>
    <w:rsid w:val="00D3721E"/>
    <w:rsid w:val="00D411C6"/>
    <w:rsid w:val="00D4251F"/>
    <w:rsid w:val="00D42D04"/>
    <w:rsid w:val="00D51FE1"/>
    <w:rsid w:val="00D52B66"/>
    <w:rsid w:val="00D53894"/>
    <w:rsid w:val="00D627E4"/>
    <w:rsid w:val="00D6563B"/>
    <w:rsid w:val="00D65CF5"/>
    <w:rsid w:val="00D82A92"/>
    <w:rsid w:val="00D82BA2"/>
    <w:rsid w:val="00D91FBD"/>
    <w:rsid w:val="00D95C43"/>
    <w:rsid w:val="00DA6B7A"/>
    <w:rsid w:val="00DA721A"/>
    <w:rsid w:val="00DB0C91"/>
    <w:rsid w:val="00DB220F"/>
    <w:rsid w:val="00DB4389"/>
    <w:rsid w:val="00DC0909"/>
    <w:rsid w:val="00DD09B2"/>
    <w:rsid w:val="00DD659D"/>
    <w:rsid w:val="00DD6C1E"/>
    <w:rsid w:val="00DE70CB"/>
    <w:rsid w:val="00DF10E6"/>
    <w:rsid w:val="00DF2EBC"/>
    <w:rsid w:val="00DF6E69"/>
    <w:rsid w:val="00E0009E"/>
    <w:rsid w:val="00E03B26"/>
    <w:rsid w:val="00E06443"/>
    <w:rsid w:val="00E06BA7"/>
    <w:rsid w:val="00E135B5"/>
    <w:rsid w:val="00E16D47"/>
    <w:rsid w:val="00E20C86"/>
    <w:rsid w:val="00E23673"/>
    <w:rsid w:val="00E24665"/>
    <w:rsid w:val="00E34BE3"/>
    <w:rsid w:val="00E36744"/>
    <w:rsid w:val="00E37EDB"/>
    <w:rsid w:val="00E41A5E"/>
    <w:rsid w:val="00E4470E"/>
    <w:rsid w:val="00E44D69"/>
    <w:rsid w:val="00E454A9"/>
    <w:rsid w:val="00E52E8A"/>
    <w:rsid w:val="00E624DC"/>
    <w:rsid w:val="00E638AF"/>
    <w:rsid w:val="00E63BEB"/>
    <w:rsid w:val="00E66435"/>
    <w:rsid w:val="00E66CAE"/>
    <w:rsid w:val="00E66CE7"/>
    <w:rsid w:val="00E679F2"/>
    <w:rsid w:val="00E70C22"/>
    <w:rsid w:val="00E80B23"/>
    <w:rsid w:val="00E939E2"/>
    <w:rsid w:val="00E93AD1"/>
    <w:rsid w:val="00E964CC"/>
    <w:rsid w:val="00EA2450"/>
    <w:rsid w:val="00EA3740"/>
    <w:rsid w:val="00EA7EEA"/>
    <w:rsid w:val="00EB2D3D"/>
    <w:rsid w:val="00EB6AC8"/>
    <w:rsid w:val="00ED0CDB"/>
    <w:rsid w:val="00ED38FD"/>
    <w:rsid w:val="00ED4503"/>
    <w:rsid w:val="00EE0C48"/>
    <w:rsid w:val="00EE2B94"/>
    <w:rsid w:val="00EE6584"/>
    <w:rsid w:val="00EF2ECE"/>
    <w:rsid w:val="00EF6269"/>
    <w:rsid w:val="00F02DCA"/>
    <w:rsid w:val="00F03DFC"/>
    <w:rsid w:val="00F04E07"/>
    <w:rsid w:val="00F11A03"/>
    <w:rsid w:val="00F123D7"/>
    <w:rsid w:val="00F17694"/>
    <w:rsid w:val="00F3364B"/>
    <w:rsid w:val="00F3511F"/>
    <w:rsid w:val="00F35592"/>
    <w:rsid w:val="00F4448B"/>
    <w:rsid w:val="00F46A5F"/>
    <w:rsid w:val="00F53976"/>
    <w:rsid w:val="00F56232"/>
    <w:rsid w:val="00F5650A"/>
    <w:rsid w:val="00F6411D"/>
    <w:rsid w:val="00F64D30"/>
    <w:rsid w:val="00F73F4A"/>
    <w:rsid w:val="00F76823"/>
    <w:rsid w:val="00F82FD9"/>
    <w:rsid w:val="00F83F4A"/>
    <w:rsid w:val="00F8434A"/>
    <w:rsid w:val="00F850F0"/>
    <w:rsid w:val="00F856B8"/>
    <w:rsid w:val="00F97B17"/>
    <w:rsid w:val="00F97E88"/>
    <w:rsid w:val="00FA25B6"/>
    <w:rsid w:val="00FA71D9"/>
    <w:rsid w:val="00FB28D3"/>
    <w:rsid w:val="00FB5A79"/>
    <w:rsid w:val="00FC0D72"/>
    <w:rsid w:val="00FC18BE"/>
    <w:rsid w:val="00FC195D"/>
    <w:rsid w:val="00FC734C"/>
    <w:rsid w:val="00FD1F85"/>
    <w:rsid w:val="00FD574C"/>
    <w:rsid w:val="00FE1BAF"/>
    <w:rsid w:val="00FE1C6D"/>
    <w:rsid w:val="00FF74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F93BED1"/>
  <w15:chartTrackingRefBased/>
  <w15:docId w15:val="{A65EF1CF-A3C8-42F5-9432-09BF410AB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 w:cs="Arial"/>
      <w:b/>
      <w:bCs/>
      <w:sz w:val="22"/>
      <w:lang w:val="ro-RO"/>
    </w:rPr>
  </w:style>
  <w:style w:type="paragraph" w:styleId="Heading2">
    <w:name w:val="heading 2"/>
    <w:basedOn w:val="Normal"/>
    <w:next w:val="Normal"/>
    <w:qFormat/>
    <w:pPr>
      <w:keepNext/>
      <w:pBdr>
        <w:bottom w:val="single" w:sz="6" w:space="1" w:color="auto"/>
      </w:pBdr>
      <w:outlineLvl w:val="1"/>
    </w:pPr>
    <w:rPr>
      <w:rFonts w:ascii="Arial" w:hAnsi="Arial" w:cs="Arial"/>
      <w:b/>
      <w:bCs/>
      <w:sz w:val="22"/>
      <w:lang w:val="ro-RO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Trebuchet MS" w:hAnsi="Trebuchet MS" w:cs="Arial"/>
      <w:b/>
      <w:bCs/>
      <w:lang w:val="ro-RO"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1"/>
      </w:numPr>
      <w:suppressAutoHyphens/>
      <w:jc w:val="center"/>
      <w:outlineLvl w:val="3"/>
    </w:pPr>
    <w:rPr>
      <w:b/>
      <w:sz w:val="22"/>
      <w:lang w:val="ro-RO" w:eastAsia="ar-SA"/>
    </w:rPr>
  </w:style>
  <w:style w:type="paragraph" w:styleId="Heading5">
    <w:name w:val="heading 5"/>
    <w:basedOn w:val="Normal"/>
    <w:next w:val="Normal"/>
    <w:qFormat/>
    <w:pPr>
      <w:keepNext/>
      <w:jc w:val="both"/>
      <w:outlineLvl w:val="4"/>
    </w:pPr>
    <w:rPr>
      <w:rFonts w:ascii="Trebuchet MS" w:hAnsi="Trebuchet MS" w:cs="Arial"/>
      <w:b/>
      <w:bCs/>
      <w:lang w:val="ro-RO"/>
    </w:rPr>
  </w:style>
  <w:style w:type="paragraph" w:styleId="Heading6">
    <w:name w:val="heading 6"/>
    <w:basedOn w:val="Normal"/>
    <w:next w:val="Normal"/>
    <w:qFormat/>
    <w:pPr>
      <w:keepNext/>
      <w:ind w:left="5760" w:firstLine="720"/>
      <w:outlineLvl w:val="5"/>
    </w:pPr>
    <w:rPr>
      <w:rFonts w:ascii="Trebuchet MS" w:hAnsi="Trebuchet MS" w:cs="Arial"/>
      <w:b/>
      <w:bCs/>
      <w:lang w:val="ro-RO"/>
    </w:rPr>
  </w:style>
  <w:style w:type="paragraph" w:styleId="Heading8">
    <w:name w:val="heading 8"/>
    <w:basedOn w:val="Normal"/>
    <w:next w:val="Normal"/>
    <w:qFormat/>
    <w:pPr>
      <w:keepNext/>
      <w:suppressAutoHyphens/>
      <w:jc w:val="both"/>
      <w:outlineLvl w:val="7"/>
    </w:pPr>
    <w:rPr>
      <w:rFonts w:ascii="Arial" w:hAnsi="Arial" w:cs="Arial"/>
      <w:bCs/>
      <w:i/>
      <w:iCs/>
      <w:sz w:val="22"/>
      <w:lang w:val="ro-RO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  <w:rPr>
      <w:lang w:val="ro-RO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  <w:rPr>
      <w:lang w:val="ro-RO"/>
    </w:rPr>
  </w:style>
  <w:style w:type="paragraph" w:styleId="Title">
    <w:name w:val="Title"/>
    <w:basedOn w:val="Normal"/>
    <w:link w:val="TitleChar"/>
    <w:qFormat/>
    <w:pPr>
      <w:jc w:val="center"/>
    </w:pPr>
    <w:rPr>
      <w:b/>
      <w:bCs/>
      <w:lang w:val="ro-RO"/>
    </w:rPr>
  </w:style>
  <w:style w:type="character" w:styleId="Hyperlink">
    <w:name w:val="Hyperlink"/>
    <w:rPr>
      <w:color w:val="0000FF"/>
      <w:u w:val="single"/>
    </w:rPr>
  </w:style>
  <w:style w:type="character" w:customStyle="1" w:styleId="rvts3">
    <w:name w:val="rvts3"/>
    <w:basedOn w:val="DefaultParagraphFont"/>
  </w:style>
  <w:style w:type="character" w:customStyle="1" w:styleId="rvts4">
    <w:name w:val="rvts4"/>
    <w:basedOn w:val="DefaultParagraphFont"/>
  </w:style>
  <w:style w:type="paragraph" w:styleId="BodyText">
    <w:name w:val="Body Text"/>
    <w:basedOn w:val="Normal"/>
    <w:pPr>
      <w:jc w:val="center"/>
    </w:pPr>
    <w:rPr>
      <w:rFonts w:ascii="Trebuchet MS" w:hAnsi="Trebuchet MS" w:cs="Arial"/>
      <w:b/>
      <w:bCs/>
      <w:lang w:val="ro-RO"/>
    </w:rPr>
  </w:style>
  <w:style w:type="paragraph" w:styleId="BodyText2">
    <w:name w:val="Body Text 2"/>
    <w:basedOn w:val="Normal"/>
    <w:pPr>
      <w:autoSpaceDE w:val="0"/>
      <w:autoSpaceDN w:val="0"/>
      <w:adjustRightInd w:val="0"/>
      <w:jc w:val="both"/>
    </w:pPr>
    <w:rPr>
      <w:rFonts w:ascii="Arial" w:hAnsi="Arial" w:cs="Arial"/>
      <w:sz w:val="22"/>
      <w:szCs w:val="28"/>
      <w:lang w:val="ro-RO"/>
    </w:rPr>
  </w:style>
  <w:style w:type="paragraph" w:styleId="BodyText3">
    <w:name w:val="Body Text 3"/>
    <w:basedOn w:val="Normal"/>
    <w:pPr>
      <w:jc w:val="center"/>
    </w:pPr>
    <w:rPr>
      <w:rFonts w:cs="Arial"/>
      <w:lang w:val="ro-RO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3z0">
    <w:name w:val="WW8Num3z0"/>
    <w:rPr>
      <w:rFonts w:ascii="Wingdings" w:hAnsi="Wingdings"/>
    </w:rPr>
  </w:style>
  <w:style w:type="character" w:customStyle="1" w:styleId="WW8Num4z0">
    <w:name w:val="WW8Num4z0"/>
    <w:rPr>
      <w:rFonts w:ascii="Times New Roman" w:eastAsia="Times New Roman" w:hAnsi="Times New Roman" w:cs="Times New Roman"/>
    </w:rPr>
  </w:style>
  <w:style w:type="character" w:customStyle="1" w:styleId="WW8Num5z0">
    <w:name w:val="WW8Num5z0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WW8Num7z0">
    <w:name w:val="WW8Num7z0"/>
    <w:rPr>
      <w:rFonts w:ascii="Times New Roman" w:eastAsia="Times New Roman" w:hAnsi="Times New Roman" w:cs="Times New Roman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4z1">
    <w:name w:val="WW8Num4z1"/>
    <w:rPr>
      <w:rFonts w:ascii="Courier New" w:hAnsi="Courier New"/>
    </w:rPr>
  </w:style>
  <w:style w:type="character" w:customStyle="1" w:styleId="WW8Num4z2">
    <w:name w:val="WW8Num4z2"/>
    <w:rPr>
      <w:rFonts w:ascii="Wingdings" w:hAnsi="Wingdings"/>
    </w:rPr>
  </w:style>
  <w:style w:type="character" w:customStyle="1" w:styleId="WW8Num4z3">
    <w:name w:val="WW8Num4z3"/>
    <w:rPr>
      <w:rFonts w:ascii="Symbol" w:hAnsi="Symbol"/>
    </w:rPr>
  </w:style>
  <w:style w:type="character" w:customStyle="1" w:styleId="WW8Num6z1">
    <w:name w:val="WW8Num6z1"/>
    <w:rPr>
      <w:rFonts w:ascii="Courier New" w:hAnsi="Courier New"/>
    </w:rPr>
  </w:style>
  <w:style w:type="character" w:customStyle="1" w:styleId="WW8Num6z3">
    <w:name w:val="WW8Num6z3"/>
    <w:rPr>
      <w:rFonts w:ascii="Symbol" w:hAnsi="Symbol"/>
    </w:rPr>
  </w:style>
  <w:style w:type="character" w:customStyle="1" w:styleId="WW8Num7z1">
    <w:name w:val="WW8Num7z1"/>
    <w:rPr>
      <w:rFonts w:ascii="Courier New" w:hAnsi="Courier New"/>
    </w:rPr>
  </w:style>
  <w:style w:type="character" w:customStyle="1" w:styleId="WW8Num7z2">
    <w:name w:val="WW8Num7z2"/>
    <w:rPr>
      <w:rFonts w:ascii="Wingdings" w:hAnsi="Wingdings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8z0">
    <w:name w:val="WW8Num8z0"/>
    <w:rPr>
      <w:rFonts w:ascii="Wingdings" w:hAnsi="Wingdings"/>
      <w:sz w:val="16"/>
    </w:rPr>
  </w:style>
  <w:style w:type="character" w:customStyle="1" w:styleId="WW8Num11z0">
    <w:name w:val="WW8Num11z0"/>
    <w:rPr>
      <w:rFonts w:ascii="Wingdings" w:hAnsi="Wingdings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8Num11z3">
    <w:name w:val="WW8Num11z3"/>
    <w:rPr>
      <w:rFonts w:ascii="Symbol" w:hAnsi="Symbol"/>
    </w:rPr>
  </w:style>
  <w:style w:type="character" w:customStyle="1" w:styleId="WW8Num13z0">
    <w:name w:val="WW8Num13z0"/>
    <w:rPr>
      <w:rFonts w:ascii="Wingdings" w:hAnsi="Wingdings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3">
    <w:name w:val="WW8Num13z3"/>
    <w:rPr>
      <w:rFonts w:ascii="Symbol" w:hAnsi="Symbol"/>
    </w:rPr>
  </w:style>
  <w:style w:type="character" w:customStyle="1" w:styleId="WW8Num15z0">
    <w:name w:val="WW8Num15z0"/>
    <w:rPr>
      <w:rFonts w:ascii="Times New Roman" w:eastAsia="Times New Roman" w:hAnsi="Times New Roman" w:cs="Times New Roman"/>
    </w:rPr>
  </w:style>
  <w:style w:type="character" w:customStyle="1" w:styleId="WW8Num15z1">
    <w:name w:val="WW8Num15z1"/>
    <w:rPr>
      <w:rFonts w:ascii="Courier New" w:hAnsi="Courier New"/>
    </w:rPr>
  </w:style>
  <w:style w:type="character" w:customStyle="1" w:styleId="WW8Num15z2">
    <w:name w:val="WW8Num15z2"/>
    <w:rPr>
      <w:rFonts w:ascii="Wingdings" w:hAnsi="Wingdings"/>
    </w:rPr>
  </w:style>
  <w:style w:type="character" w:customStyle="1" w:styleId="WW8Num15z3">
    <w:name w:val="WW8Num15z3"/>
    <w:rPr>
      <w:rFonts w:ascii="Symbol" w:hAnsi="Symbol"/>
    </w:rPr>
  </w:style>
  <w:style w:type="character" w:customStyle="1" w:styleId="WW8Num16z0">
    <w:name w:val="WW8Num16z0"/>
    <w:rPr>
      <w:rFonts w:ascii="Symbol" w:hAnsi="Symbo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Fontdeparagrafimplicit1">
    <w:name w:val="Font de paragraf implicit1"/>
  </w:style>
  <w:style w:type="paragraph" w:customStyle="1" w:styleId="Index">
    <w:name w:val="Index"/>
    <w:basedOn w:val="Normal"/>
    <w:pPr>
      <w:suppressLineNumbers/>
      <w:suppressAutoHyphens/>
    </w:pPr>
    <w:rPr>
      <w:rFonts w:cs="Tahoma"/>
      <w:lang w:val="ro-RO" w:eastAsia="ar-SA"/>
    </w:rPr>
  </w:style>
  <w:style w:type="paragraph" w:customStyle="1" w:styleId="Heading">
    <w:name w:val="Heading"/>
    <w:basedOn w:val="Normal"/>
    <w:next w:val="BodyText"/>
    <w:pPr>
      <w:keepNext/>
      <w:suppressAutoHyphens/>
      <w:spacing w:before="240" w:after="120"/>
    </w:pPr>
    <w:rPr>
      <w:rFonts w:ascii="Arial" w:eastAsia="Arial Unicode MS" w:hAnsi="Arial" w:cs="Tahoma"/>
      <w:sz w:val="28"/>
      <w:szCs w:val="28"/>
      <w:lang w:val="ro-RO" w:eastAsia="ar-SA"/>
    </w:rPr>
  </w:style>
  <w:style w:type="paragraph" w:customStyle="1" w:styleId="Application3">
    <w:name w:val="Application3"/>
    <w:basedOn w:val="Normal"/>
    <w:pPr>
      <w:widowControl w:val="0"/>
      <w:tabs>
        <w:tab w:val="right" w:pos="8789"/>
      </w:tabs>
      <w:suppressAutoHyphens/>
      <w:jc w:val="both"/>
    </w:pPr>
    <w:rPr>
      <w:rFonts w:ascii="Arial" w:hAnsi="Arial"/>
      <w:b/>
      <w:spacing w:val="-2"/>
      <w:sz w:val="22"/>
      <w:szCs w:val="20"/>
      <w:lang w:val="ro-RO" w:eastAsia="ar-SA"/>
    </w:rPr>
  </w:style>
  <w:style w:type="paragraph" w:customStyle="1" w:styleId="Tiret">
    <w:name w:val="Tiret"/>
    <w:next w:val="Normal"/>
    <w:pPr>
      <w:suppressAutoHyphens/>
      <w:spacing w:after="240"/>
      <w:jc w:val="both"/>
    </w:pPr>
    <w:rPr>
      <w:sz w:val="24"/>
      <w:lang w:val="en-GB" w:eastAsia="ar-SA"/>
    </w:rPr>
  </w:style>
  <w:style w:type="paragraph" w:customStyle="1" w:styleId="Listcumarcatori1">
    <w:name w:val="Listă cu marcatori1"/>
    <w:basedOn w:val="Normal"/>
    <w:pPr>
      <w:suppressAutoHyphens/>
    </w:pPr>
    <w:rPr>
      <w:lang w:val="en-GB" w:eastAsia="ar-SA"/>
    </w:rPr>
  </w:style>
  <w:style w:type="paragraph" w:customStyle="1" w:styleId="ListBulletFirst">
    <w:name w:val="List Bullet First"/>
    <w:basedOn w:val="Listcumarcatori1"/>
    <w:next w:val="Listcumarcatori1"/>
    <w:pPr>
      <w:tabs>
        <w:tab w:val="left" w:pos="720"/>
        <w:tab w:val="left" w:pos="1440"/>
      </w:tabs>
      <w:spacing w:before="40" w:after="40"/>
      <w:ind w:left="720"/>
    </w:pPr>
    <w:rPr>
      <w:sz w:val="20"/>
      <w:szCs w:val="20"/>
      <w:lang w:val="en-US"/>
    </w:rPr>
  </w:style>
  <w:style w:type="paragraph" w:customStyle="1" w:styleId="Listnumerotat1">
    <w:name w:val="Listă numerotată1"/>
    <w:basedOn w:val="Normal"/>
    <w:pPr>
      <w:suppressAutoHyphens/>
    </w:pPr>
    <w:rPr>
      <w:lang w:val="en-GB" w:eastAsia="ar-SA"/>
    </w:rPr>
  </w:style>
  <w:style w:type="paragraph" w:customStyle="1" w:styleId="Listanumerotat31">
    <w:name w:val="Lista numerotată 31"/>
    <w:basedOn w:val="Normal"/>
    <w:pPr>
      <w:tabs>
        <w:tab w:val="left" w:pos="924"/>
      </w:tabs>
      <w:suppressAutoHyphens/>
      <w:spacing w:line="360" w:lineRule="auto"/>
      <w:ind w:left="-153"/>
      <w:jc w:val="both"/>
    </w:pPr>
    <w:rPr>
      <w:sz w:val="22"/>
      <w:szCs w:val="22"/>
      <w:lang w:val="en-GB" w:eastAsia="ar-SA"/>
    </w:rPr>
  </w:style>
  <w:style w:type="paragraph" w:customStyle="1" w:styleId="Listacumarcatori21">
    <w:name w:val="Lista cu marcatori 21"/>
    <w:basedOn w:val="Normal"/>
    <w:pPr>
      <w:tabs>
        <w:tab w:val="left" w:pos="643"/>
      </w:tabs>
      <w:suppressAutoHyphens/>
      <w:ind w:left="-77"/>
      <w:jc w:val="both"/>
    </w:pPr>
    <w:rPr>
      <w:sz w:val="22"/>
      <w:szCs w:val="22"/>
      <w:lang w:val="en-GB" w:eastAsia="ar-SA"/>
    </w:rPr>
  </w:style>
  <w:style w:type="paragraph" w:customStyle="1" w:styleId="1list">
    <w:name w:val="1. list"/>
    <w:basedOn w:val="Normal"/>
    <w:pPr>
      <w:tabs>
        <w:tab w:val="left" w:pos="1800"/>
      </w:tabs>
      <w:suppressAutoHyphens/>
    </w:pPr>
    <w:rPr>
      <w:szCs w:val="20"/>
      <w:lang w:val="en-GB" w:eastAsia="ar-SA"/>
    </w:rPr>
  </w:style>
  <w:style w:type="paragraph" w:customStyle="1" w:styleId="Data1">
    <w:name w:val="Data1"/>
    <w:basedOn w:val="Normal"/>
    <w:pPr>
      <w:suppressAutoHyphens/>
    </w:pPr>
    <w:rPr>
      <w:b/>
      <w:szCs w:val="20"/>
      <w:lang w:val="en-GB" w:eastAsia="ar-SA"/>
    </w:rPr>
  </w:style>
  <w:style w:type="paragraph" w:customStyle="1" w:styleId="Data2">
    <w:name w:val="Data2"/>
    <w:basedOn w:val="Data1"/>
    <w:pPr>
      <w:tabs>
        <w:tab w:val="left" w:pos="3333"/>
      </w:tabs>
    </w:pPr>
    <w:rPr>
      <w:b w:val="0"/>
    </w:rPr>
  </w:style>
  <w:style w:type="paragraph" w:customStyle="1" w:styleId="xl61">
    <w:name w:val="xl61"/>
    <w:basedOn w:val="Normal"/>
    <w:pPr>
      <w:pBdr>
        <w:left w:val="single" w:sz="8" w:space="0" w:color="000000"/>
      </w:pBdr>
      <w:suppressAutoHyphens/>
      <w:spacing w:before="280" w:after="280"/>
      <w:jc w:val="both"/>
    </w:pPr>
    <w:rPr>
      <w:rFonts w:ascii="Arial" w:hAnsi="Arial" w:cs="Arial"/>
      <w:lang w:val="fr-FR" w:eastAsia="ar-SA"/>
    </w:rPr>
  </w:style>
  <w:style w:type="paragraph" w:customStyle="1" w:styleId="xl47">
    <w:name w:val="xl47"/>
    <w:basedOn w:val="Normal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/>
      <w:jc w:val="center"/>
    </w:pPr>
    <w:rPr>
      <w:szCs w:val="20"/>
      <w:lang w:val="fr-FR" w:eastAsia="ar-SA"/>
    </w:rPr>
  </w:style>
  <w:style w:type="paragraph" w:customStyle="1" w:styleId="Address">
    <w:name w:val="Address"/>
    <w:basedOn w:val="Normal"/>
    <w:pPr>
      <w:suppressAutoHyphens/>
    </w:pPr>
    <w:rPr>
      <w:szCs w:val="20"/>
      <w:lang w:val="ro-RO" w:eastAsia="ar-SA"/>
    </w:rPr>
  </w:style>
  <w:style w:type="paragraph" w:customStyle="1" w:styleId="SectionTitle">
    <w:name w:val="SectionTitle"/>
    <w:basedOn w:val="Normal"/>
    <w:next w:val="Heading1"/>
    <w:pPr>
      <w:keepNext/>
      <w:suppressAutoHyphens/>
      <w:spacing w:after="480"/>
      <w:jc w:val="center"/>
    </w:pPr>
    <w:rPr>
      <w:b/>
      <w:smallCaps/>
      <w:sz w:val="28"/>
      <w:szCs w:val="20"/>
      <w:lang w:val="ro-RO" w:eastAsia="ar-SA"/>
    </w:rPr>
  </w:style>
  <w:style w:type="paragraph" w:customStyle="1" w:styleId="Plandocument1">
    <w:name w:val="Plan document1"/>
    <w:basedOn w:val="Normal"/>
    <w:pPr>
      <w:shd w:val="clear" w:color="auto" w:fill="000080"/>
      <w:suppressAutoHyphens/>
    </w:pPr>
    <w:rPr>
      <w:rFonts w:ascii="Tahoma" w:hAnsi="Tahoma" w:cs="Tahoma"/>
      <w:lang w:val="ro-RO" w:eastAsia="ar-SA"/>
    </w:rPr>
  </w:style>
  <w:style w:type="paragraph" w:customStyle="1" w:styleId="TableContents">
    <w:name w:val="Table Contents"/>
    <w:basedOn w:val="Normal"/>
    <w:pPr>
      <w:suppressLineNumbers/>
      <w:suppressAutoHyphens/>
    </w:pPr>
    <w:rPr>
      <w:lang w:val="ro-RO" w:eastAsia="ar-SA"/>
    </w:r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character" w:styleId="FootnoteReference">
    <w:name w:val="footnote reference"/>
    <w:semiHidden/>
    <w:rPr>
      <w:vertAlign w:val="superscript"/>
    </w:rPr>
  </w:style>
  <w:style w:type="character" w:customStyle="1" w:styleId="rvts6">
    <w:name w:val="rvts6"/>
    <w:rPr>
      <w:rFonts w:ascii="Times New Roman" w:hAnsi="Times New Roman" w:cs="Times New Roman"/>
      <w:color w:val="191919"/>
      <w:sz w:val="24"/>
      <w:szCs w:val="24"/>
    </w:rPr>
  </w:style>
  <w:style w:type="character" w:customStyle="1" w:styleId="rvts7">
    <w:name w:val="rvts7"/>
    <w:rPr>
      <w:rFonts w:ascii="Times New Roman" w:hAnsi="Times New Roman" w:cs="Times New Roman"/>
      <w:b/>
      <w:bCs/>
      <w:color w:val="191919"/>
      <w:sz w:val="24"/>
      <w:szCs w:val="24"/>
    </w:rPr>
  </w:style>
  <w:style w:type="character" w:customStyle="1" w:styleId="rvts9">
    <w:name w:val="rvts9"/>
    <w:rPr>
      <w:rFonts w:ascii="Times New Roman" w:hAnsi="Times New Roman" w:cs="Times New Roman"/>
      <w:color w:val="191919"/>
      <w:sz w:val="24"/>
      <w:szCs w:val="24"/>
      <w:u w:val="single"/>
    </w:rPr>
  </w:style>
  <w:style w:type="paragraph" w:styleId="FootnoteText">
    <w:name w:val="footnote text"/>
    <w:basedOn w:val="Normal"/>
    <w:semiHidden/>
    <w:pPr>
      <w:suppressAutoHyphens/>
    </w:pPr>
    <w:rPr>
      <w:sz w:val="20"/>
      <w:szCs w:val="20"/>
      <w:lang w:val="ro-RO" w:eastAsia="ar-SA"/>
    </w:rPr>
  </w:style>
  <w:style w:type="character" w:customStyle="1" w:styleId="WW8Num1z0">
    <w:name w:val="WW8Num1z0"/>
    <w:rPr>
      <w:rFonts w:ascii="Wingdings" w:hAnsi="Wingdings"/>
      <w:color w:val="808080"/>
    </w:rPr>
  </w:style>
  <w:style w:type="paragraph" w:customStyle="1" w:styleId="maintext">
    <w:name w:val="maintext"/>
    <w:basedOn w:val="Normal"/>
    <w:pPr>
      <w:suppressAutoHyphens/>
      <w:spacing w:before="120" w:after="120"/>
      <w:jc w:val="both"/>
    </w:pPr>
    <w:rPr>
      <w:rFonts w:ascii="Arial" w:hAnsi="Arial" w:cs="Arial"/>
      <w:sz w:val="22"/>
      <w:szCs w:val="28"/>
      <w:lang w:val="ro-RO" w:eastAsia="ar-SA"/>
    </w:rPr>
  </w:style>
  <w:style w:type="character" w:styleId="PageNumber">
    <w:name w:val="page number"/>
    <w:basedOn w:val="DefaultParagraphFont"/>
  </w:style>
  <w:style w:type="paragraph" w:styleId="BalloonText">
    <w:name w:val="Balloon Text"/>
    <w:basedOn w:val="Normal"/>
    <w:link w:val="BalloonTextChar"/>
    <w:rsid w:val="00CB30D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CB30D6"/>
    <w:rPr>
      <w:rFonts w:ascii="Tahoma" w:hAnsi="Tahoma" w:cs="Tahoma"/>
      <w:sz w:val="16"/>
      <w:szCs w:val="16"/>
    </w:rPr>
  </w:style>
  <w:style w:type="character" w:customStyle="1" w:styleId="WW8Num60z0">
    <w:name w:val="WW8Num60z0"/>
    <w:rsid w:val="00DD6C1E"/>
    <w:rPr>
      <w:rFonts w:ascii="Wingdings" w:hAnsi="Wingdings"/>
    </w:rPr>
  </w:style>
  <w:style w:type="character" w:customStyle="1" w:styleId="TitleChar">
    <w:name w:val="Title Char"/>
    <w:link w:val="Title"/>
    <w:rsid w:val="00144294"/>
    <w:rPr>
      <w:b/>
      <w:bCs/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144294"/>
    <w:pPr>
      <w:ind w:left="720"/>
      <w:contextualSpacing/>
    </w:pPr>
  </w:style>
  <w:style w:type="character" w:styleId="CommentReference">
    <w:name w:val="annotation reference"/>
    <w:rsid w:val="002702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270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270267"/>
  </w:style>
  <w:style w:type="paragraph" w:styleId="CommentSubject">
    <w:name w:val="annotation subject"/>
    <w:basedOn w:val="CommentText"/>
    <w:next w:val="CommentText"/>
    <w:link w:val="CommentSubjectChar"/>
    <w:rsid w:val="00270267"/>
    <w:rPr>
      <w:b/>
      <w:bCs/>
    </w:rPr>
  </w:style>
  <w:style w:type="character" w:customStyle="1" w:styleId="CommentSubjectChar">
    <w:name w:val="Comment Subject Char"/>
    <w:link w:val="CommentSubject"/>
    <w:rsid w:val="00270267"/>
    <w:rPr>
      <w:b/>
      <w:bCs/>
    </w:rPr>
  </w:style>
  <w:style w:type="character" w:customStyle="1" w:styleId="HeaderChar">
    <w:name w:val="Header Char"/>
    <w:link w:val="Header"/>
    <w:uiPriority w:val="99"/>
    <w:rsid w:val="008E2614"/>
    <w:rPr>
      <w:sz w:val="24"/>
      <w:szCs w:val="24"/>
      <w:lang w:val="ro-RO"/>
    </w:rPr>
  </w:style>
  <w:style w:type="character" w:styleId="PlaceholderText">
    <w:name w:val="Placeholder Text"/>
    <w:uiPriority w:val="99"/>
    <w:semiHidden/>
    <w:rsid w:val="008E2614"/>
    <w:rPr>
      <w:color w:val="808080"/>
    </w:rPr>
  </w:style>
  <w:style w:type="character" w:customStyle="1" w:styleId="FooterChar">
    <w:name w:val="Footer Char"/>
    <w:link w:val="Footer"/>
    <w:uiPriority w:val="99"/>
    <w:rsid w:val="008E2614"/>
    <w:rPr>
      <w:sz w:val="24"/>
      <w:szCs w:val="24"/>
      <w:lang w:val="ro-RO"/>
    </w:rPr>
  </w:style>
  <w:style w:type="paragraph" w:styleId="Revision">
    <w:name w:val="Revision"/>
    <w:hidden/>
    <w:uiPriority w:val="99"/>
    <w:semiHidden/>
    <w:rsid w:val="002049B2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5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BE6CA63DEF4CF4EB6428DE5B0E6FD77" ma:contentTypeVersion="15" ma:contentTypeDescription="Create a new document." ma:contentTypeScope="" ma:versionID="42529c573e00139232443a9957ea0bf1">
  <xsd:schema xmlns:xsd="http://www.w3.org/2001/XMLSchema" xmlns:xs="http://www.w3.org/2001/XMLSchema" xmlns:p="http://schemas.microsoft.com/office/2006/metadata/properties" xmlns:ns2="b0d65882-afcc-44e0-9f9d-a3a19484025c" xmlns:ns3="7dad44aa-71bc-4b74-b805-970d02198ae5" targetNamespace="http://schemas.microsoft.com/office/2006/metadata/properties" ma:root="true" ma:fieldsID="78cb14b87dadb0005173e9ee169c77cd" ns2:_="" ns3:_="">
    <xsd:import namespace="b0d65882-afcc-44e0-9f9d-a3a19484025c"/>
    <xsd:import namespace="7dad44aa-71bc-4b74-b805-970d02198ae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bjectDetectorVersions" minOccurs="0"/>
                <xsd:element ref="ns2:MediaServiceLocatio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d65882-afcc-44e0-9f9d-a3a1948402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428cf4ff-ab5b-4139-ad2b-711e8c48f5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ad44aa-71bc-4b74-b805-970d02198ae5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6266412b-036c-4e80-b576-9adb0f20cf5f}" ma:internalName="TaxCatchAll" ma:showField="CatchAllData" ma:web="7dad44aa-71bc-4b74-b805-970d02198ae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0d65882-afcc-44e0-9f9d-a3a19484025c">
      <Terms xmlns="http://schemas.microsoft.com/office/infopath/2007/PartnerControls"/>
    </lcf76f155ced4ddcb4097134ff3c332f>
    <TaxCatchAll xmlns="7dad44aa-71bc-4b74-b805-970d02198ae5" xsi:nil="true"/>
  </documentManagement>
</p:properties>
</file>

<file path=customXml/itemProps1.xml><?xml version="1.0" encoding="utf-8"?>
<ds:datastoreItem xmlns:ds="http://schemas.openxmlformats.org/officeDocument/2006/customXml" ds:itemID="{317568EB-5B0A-41B6-B10F-399C074D895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4F1DC7C-2D87-4DA1-8E07-CA3C5F19277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45A70B-55B9-421E-B1E1-E7CEA2755E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d65882-afcc-44e0-9f9d-a3a19484025c"/>
    <ds:schemaRef ds:uri="7dad44aa-71bc-4b74-b805-970d02198ae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61775A0-401B-4449-BBE5-FEE089153145}">
  <ds:schemaRefs>
    <ds:schemaRef ds:uri="http://schemas.microsoft.com/office/2006/metadata/properties"/>
    <ds:schemaRef ds:uri="http://schemas.microsoft.com/office/infopath/2007/PartnerControls"/>
    <ds:schemaRef ds:uri="b0d65882-afcc-44e0-9f9d-a3a19484025c"/>
    <ds:schemaRef ds:uri="7dad44aa-71bc-4b74-b805-970d02198a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8</Pages>
  <Words>1383</Words>
  <Characters>8600</Characters>
  <Application>Microsoft Office Word</Application>
  <DocSecurity>0</DocSecurity>
  <Lines>71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>Direcţia Generală Autoritatea de Management pentru Programul Operaţional Regional</vt:lpstr>
      <vt:lpstr>Direcţia Generală Autoritatea de Management pentru Programul Operaţional Regional</vt:lpstr>
    </vt:vector>
  </TitlesOfParts>
  <Company>MDLPL</Company>
  <LinksUpToDate>false</LinksUpToDate>
  <CharactersWithSpaces>9964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Direcţia Generală Autoritatea de Management pentru Programul Operaţional Regional</dc:title>
  <dc:subject/>
  <dc:creator>AM POR</dc:creator>
  <cp:keywords/>
  <cp:lastModifiedBy>Claudia Gavaneanu</cp:lastModifiedBy>
  <cp:revision>56</cp:revision>
  <cp:lastPrinted>2024-01-15T15:48:00Z</cp:lastPrinted>
  <dcterms:created xsi:type="dcterms:W3CDTF">2023-11-18T20:58:00Z</dcterms:created>
  <dcterms:modified xsi:type="dcterms:W3CDTF">2024-03-12T09:41:00Z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0x0101005BE6CA63DEF4CF4EB6428DE5B0E6FD77</vt:lpwstr>
  </property>
</Properties>
</file>